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707" w:rsidRPr="00D842E7" w:rsidRDefault="006B3707" w:rsidP="00144D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575"/>
        <w:gridCol w:w="7796"/>
      </w:tblGrid>
      <w:tr w:rsidR="002549E8" w:rsidRPr="00AC030B" w:rsidTr="00A3775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144DDD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О.00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144DDD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Общеобразовательный цикл</w:t>
            </w:r>
          </w:p>
        </w:tc>
      </w:tr>
      <w:tr w:rsidR="00557FD0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D0" w:rsidRPr="00144DDD" w:rsidRDefault="00557FD0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FD0" w:rsidRPr="00144DDD" w:rsidRDefault="00557FD0" w:rsidP="00BC4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DD">
              <w:rPr>
                <w:rFonts w:ascii="Times New Roman" w:hAnsi="Times New Roman" w:cs="Times New Roman"/>
              </w:rPr>
              <w:t xml:space="preserve">Русский язык </w:t>
            </w:r>
          </w:p>
        </w:tc>
      </w:tr>
      <w:tr w:rsidR="00BC4557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DD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BC4557" w:rsidRPr="00AC030B" w:rsidTr="00BC4557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DDD">
              <w:rPr>
                <w:rFonts w:ascii="Times New Roman" w:hAnsi="Times New Roman" w:cs="Times New Roman"/>
              </w:rPr>
              <w:t>Иностранный язык</w:t>
            </w:r>
          </w:p>
        </w:tc>
      </w:tr>
      <w:tr w:rsidR="00BC4557" w:rsidRPr="00AC030B" w:rsidTr="00BC4557">
        <w:trPr>
          <w:trHeight w:val="2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0C1D2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</w:tr>
      <w:tr w:rsidR="00BC4557" w:rsidRPr="00AC030B" w:rsidTr="00BC4557">
        <w:trPr>
          <w:trHeight w:val="34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</w:tr>
      <w:tr w:rsidR="00BC4557" w:rsidRPr="00AC030B" w:rsidTr="00BC455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</w:tr>
      <w:tr w:rsidR="00BC4557" w:rsidRPr="00AC030B" w:rsidTr="00BC4557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</w:tr>
      <w:tr w:rsidR="00BC4557" w:rsidRPr="00AC030B" w:rsidTr="00BC4557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</w:tr>
      <w:tr w:rsidR="00BC4557" w:rsidRPr="00AC030B" w:rsidTr="00BC4557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Родной язык (русский)</w:t>
            </w:r>
          </w:p>
        </w:tc>
      </w:tr>
      <w:tr w:rsidR="00BC4557" w:rsidRPr="00AC030B" w:rsidTr="00BC4557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Родная литература (русская)</w:t>
            </w:r>
          </w:p>
        </w:tc>
      </w:tr>
      <w:tr w:rsidR="00BC4557" w:rsidRPr="00AC030B" w:rsidTr="00BC455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 xml:space="preserve">Информатика </w:t>
            </w:r>
          </w:p>
        </w:tc>
      </w:tr>
      <w:tr w:rsidR="00BC4557" w:rsidRPr="00AC030B" w:rsidTr="00BC455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 xml:space="preserve">Обществознание </w:t>
            </w:r>
          </w:p>
        </w:tc>
      </w:tr>
      <w:tr w:rsidR="00BC4557" w:rsidRPr="00AC030B" w:rsidTr="00BC4557">
        <w:trPr>
          <w:trHeight w:val="2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</w:tr>
      <w:tr w:rsidR="00BC4557" w:rsidRPr="00AC030B" w:rsidTr="00BC4557">
        <w:trPr>
          <w:trHeight w:val="20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ОУД.17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</w:tr>
      <w:tr w:rsidR="00BC4557" w:rsidRPr="00AC030B" w:rsidTr="00BC4557">
        <w:trPr>
          <w:trHeight w:val="24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ОУД.18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Естествознание</w:t>
            </w:r>
          </w:p>
        </w:tc>
      </w:tr>
      <w:tr w:rsidR="00BC4557" w:rsidRPr="00AC030B" w:rsidTr="00BC4557">
        <w:trPr>
          <w:trHeight w:val="30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ОУД.20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</w:tr>
      <w:tr w:rsidR="00BC4557" w:rsidRPr="00AC030B" w:rsidTr="00BC455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ОУД.21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Экология</w:t>
            </w:r>
          </w:p>
        </w:tc>
      </w:tr>
      <w:tr w:rsidR="00BC4557" w:rsidRPr="00AC030B" w:rsidTr="00BC455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УД.22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Проектная деятельность</w:t>
            </w:r>
          </w:p>
        </w:tc>
      </w:tr>
      <w:tr w:rsidR="00BC4557" w:rsidRPr="00AC030B" w:rsidTr="00BC4557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4557" w:rsidRPr="00144DDD" w:rsidRDefault="00BC4557" w:rsidP="00BC455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УД.23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Психология</w:t>
            </w:r>
          </w:p>
        </w:tc>
      </w:tr>
      <w:tr w:rsidR="00BC4557" w:rsidRPr="00AC030B" w:rsidTr="00BC4557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УД.27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Дизайн</w:t>
            </w:r>
          </w:p>
        </w:tc>
      </w:tr>
      <w:tr w:rsidR="00BC4557" w:rsidRPr="00AC030B" w:rsidTr="00211D4E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44DDD">
              <w:rPr>
                <w:rFonts w:ascii="Times New Roman" w:hAnsi="Times New Roman" w:cs="Times New Roman"/>
                <w:b/>
                <w:color w:val="000000"/>
              </w:rPr>
              <w:t>ОП.00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Общепрофессиональный цикл</w:t>
            </w:r>
          </w:p>
        </w:tc>
      </w:tr>
      <w:tr w:rsidR="00BC4557" w:rsidRPr="00AC030B" w:rsidTr="00211D4E">
        <w:trPr>
          <w:trHeight w:val="1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Экономические и правовые основы профессиональной деятельности</w:t>
            </w:r>
          </w:p>
        </w:tc>
      </w:tr>
      <w:tr w:rsidR="00BC4557" w:rsidRPr="00AC030B" w:rsidTr="005F581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Основы культуры профессионального общения</w:t>
            </w:r>
          </w:p>
        </w:tc>
      </w:tr>
      <w:tr w:rsidR="00BC4557" w:rsidRPr="00AC030B" w:rsidTr="005F581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Санитария и гигиена</w:t>
            </w:r>
          </w:p>
        </w:tc>
      </w:tr>
      <w:tr w:rsidR="00BC4557" w:rsidRPr="00AC030B" w:rsidTr="005F581F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Основы физиологии кожи и волос</w:t>
            </w:r>
          </w:p>
        </w:tc>
      </w:tr>
      <w:tr w:rsidR="00BC4557" w:rsidRPr="00AC030B" w:rsidTr="001306C3">
        <w:trPr>
          <w:trHeight w:val="2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Специальный рисунок</w:t>
            </w:r>
          </w:p>
        </w:tc>
      </w:tr>
      <w:tr w:rsidR="00BC4557" w:rsidRPr="00AC030B" w:rsidTr="001306C3">
        <w:trPr>
          <w:trHeight w:val="24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Безопасность жизнедеятельности</w:t>
            </w:r>
          </w:p>
        </w:tc>
      </w:tr>
      <w:tr w:rsidR="00BC4557" w:rsidRPr="00AC030B" w:rsidTr="001306C3">
        <w:trPr>
          <w:trHeight w:val="2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ОП.07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Цветоведение</w:t>
            </w:r>
            <w:proofErr w:type="spellEnd"/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колористика</w:t>
            </w:r>
            <w:proofErr w:type="spellEnd"/>
          </w:p>
        </w:tc>
      </w:tr>
      <w:tr w:rsidR="00BC4557" w:rsidRPr="00AC030B" w:rsidTr="001306C3">
        <w:trPr>
          <w:trHeight w:val="16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ОП.08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Пастижерные</w:t>
            </w:r>
            <w:proofErr w:type="spellEnd"/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 xml:space="preserve"> изделия</w:t>
            </w:r>
          </w:p>
        </w:tc>
      </w:tr>
      <w:tr w:rsidR="00BC4557" w:rsidRPr="00AC030B" w:rsidTr="001306C3">
        <w:trPr>
          <w:trHeight w:val="19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ОП.09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Основы маникюра и педикюра</w:t>
            </w:r>
          </w:p>
        </w:tc>
      </w:tr>
      <w:tr w:rsidR="00BC4557" w:rsidRPr="00AC030B" w:rsidTr="001F0B87">
        <w:trPr>
          <w:trHeight w:val="262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EF25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ОП.10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Основы художественного моделирования и проектирования прически</w:t>
            </w:r>
          </w:p>
        </w:tc>
      </w:tr>
      <w:tr w:rsidR="00144DDD" w:rsidRPr="00AC030B" w:rsidTr="001F0B87">
        <w:trPr>
          <w:trHeight w:val="262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4DDD" w:rsidRPr="00144DDD" w:rsidRDefault="00144DDD" w:rsidP="00144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44DDD">
              <w:rPr>
                <w:rFonts w:ascii="Times New Roman" w:hAnsi="Times New Roman" w:cs="Times New Roman"/>
                <w:b/>
                <w:color w:val="000000"/>
              </w:rPr>
              <w:t>А.00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DDD" w:rsidRPr="00144DDD" w:rsidRDefault="00144DDD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Адаптационный цикл</w:t>
            </w:r>
          </w:p>
        </w:tc>
      </w:tr>
      <w:tr w:rsidR="00144DDD" w:rsidRPr="00AC030B" w:rsidTr="001F0B87">
        <w:trPr>
          <w:trHeight w:val="262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4DDD" w:rsidRPr="00144DDD" w:rsidRDefault="00144DDD" w:rsidP="00144D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44DDD">
              <w:rPr>
                <w:rFonts w:ascii="Times New Roman" w:hAnsi="Times New Roman" w:cs="Times New Roman"/>
                <w:color w:val="000000"/>
              </w:rPr>
              <w:t>А.01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DDD" w:rsidRPr="00144DDD" w:rsidRDefault="00144DDD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Коммуникативный практикум</w:t>
            </w:r>
          </w:p>
        </w:tc>
      </w:tr>
      <w:tr w:rsidR="00BC4557" w:rsidRPr="00AC030B" w:rsidTr="00A3775A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4557" w:rsidRPr="00144DDD" w:rsidRDefault="00BC4557" w:rsidP="00211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4557" w:rsidRPr="00144DDD" w:rsidRDefault="00BC4557" w:rsidP="00211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Профессиональный учебный цикл</w:t>
            </w:r>
          </w:p>
        </w:tc>
      </w:tr>
      <w:tr w:rsidR="00BC4557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557" w:rsidRPr="00144DDD" w:rsidRDefault="00BC4557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Профессиональные модули</w:t>
            </w:r>
          </w:p>
        </w:tc>
      </w:tr>
      <w:tr w:rsidR="00BC4557" w:rsidRPr="00AC030B" w:rsidTr="00211D4E">
        <w:trPr>
          <w:trHeight w:val="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557" w:rsidRPr="00144DDD" w:rsidRDefault="00BC4557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ПМ.01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4557" w:rsidRPr="00144DDD" w:rsidRDefault="00BC4557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стрижек и укладок волос</w:t>
            </w:r>
          </w:p>
        </w:tc>
      </w:tr>
      <w:tr w:rsidR="00BC4557" w:rsidRPr="00AC030B" w:rsidTr="006B3707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557" w:rsidRPr="00144DDD" w:rsidRDefault="00BC4557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ПМ.02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химической завивки волос</w:t>
            </w:r>
          </w:p>
        </w:tc>
      </w:tr>
      <w:tr w:rsidR="00BC4557" w:rsidRPr="00AC030B" w:rsidTr="00A3775A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4557" w:rsidRPr="00144DDD" w:rsidRDefault="00BC4557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ПМ.03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1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окрашивания волос</w:t>
            </w:r>
          </w:p>
        </w:tc>
      </w:tr>
      <w:tr w:rsidR="00BC4557" w:rsidRPr="00AC030B" w:rsidTr="00BC4557">
        <w:trPr>
          <w:trHeight w:val="20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4557" w:rsidRPr="00144DDD" w:rsidRDefault="00BC4557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ПМ.04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4557" w:rsidRPr="00144DDD" w:rsidRDefault="00BC4557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Оформление причесок</w:t>
            </w:r>
          </w:p>
        </w:tc>
      </w:tr>
      <w:tr w:rsidR="00BC4557" w:rsidRPr="00AC030B" w:rsidTr="00BC4557">
        <w:trPr>
          <w:trHeight w:val="206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4557" w:rsidRPr="00144DDD" w:rsidRDefault="00BC4557" w:rsidP="00AE5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Cs/>
                <w:lang w:eastAsia="ru-RU"/>
              </w:rPr>
              <w:t>ФК.01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4557" w:rsidRPr="00144DDD" w:rsidRDefault="00BC4557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44DD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</w:t>
            </w:r>
          </w:p>
        </w:tc>
      </w:tr>
    </w:tbl>
    <w:p w:rsidR="00BC4557" w:rsidRPr="00BC4557" w:rsidRDefault="00BC4557" w:rsidP="00144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РУССКИЙ ЯЗЫК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учебной дисциплины разработана на основе  примерной программы «Русский язык и литература. Русский язык» автора: </w:t>
      </w:r>
      <w:proofErr w:type="spellStart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Т.М.Воителевой</w:t>
      </w:r>
      <w:proofErr w:type="spellEnd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совершенствование 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дальнейшее развитие и совершенствование способности и готовности к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речевому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информационных умений и навыков.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Освоение содержания учебной дисциплины «Русский язык» обеспечивает достижение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студентами следующих результатов:</w:t>
      </w:r>
    </w:p>
    <w:p w:rsidR="00BC4557" w:rsidRPr="00BC4557" w:rsidRDefault="00BC4557" w:rsidP="00BC455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уважения к русскому (родному) языку, который сохраняет и отражает  культурные  и 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понимание роли родного языка как основы успешной социализации личности; осознание  эстетической ценности, потребности сохранить чистоту русского языка как явления национальной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мировоззрения, соответствующего современному уровню развития  науки и общественной практики, основанного на диалоге культур, а также  различных  форм  общественного сознания, осознание своего места в поликультурном мире;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способность  к  речевому  самоконтролю;  оцениванию  устных  и  письменных 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высказываний  с  точки  зрения  языкового  оформления, эффективности  достижения поставленных коммуникативных задач;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 и  способность к самостоятельной, творческой  и  ответственной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способность к самооценке на основе наблюдения за собственной  речью,  потребность речевого самосовершенствования;</w:t>
      </w:r>
    </w:p>
    <w:p w:rsidR="00BC4557" w:rsidRPr="00BC4557" w:rsidRDefault="00BC4557" w:rsidP="00BC455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владение всеми видами речевой деятельности: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аудированием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чтением (пониманием), говорением, письмом;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 анализа  языковых  явлений  на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уровне;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 проектной  и других видах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овладение нормами речевого поведения в различных ситуациях межличностного и межкультурного общения;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извлекать необходимую информацию из различных источников: учебно-научных 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BC4557" w:rsidRPr="00BC4557" w:rsidRDefault="00BC4557" w:rsidP="00BC4557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 самоанализа  и самооценки на основе наблюдений за собственной речью;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умений  учитывать исторический, историко-культурный контекст и конте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кст тв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орчества писателя в процессе анализа текста;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способность выявлять в художественных текстах образы, темы и проблемы и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выражать свое  отношение к теме, проблеме текста в развернутых аргументированных устных и письменных высказываниях;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анализа текста с учетом их стилистической и жанров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представлений  о  системе  стилей  языка  художественной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литературы.</w:t>
      </w:r>
    </w:p>
    <w:p w:rsidR="00BC4557" w:rsidRPr="00BC4557" w:rsidRDefault="00BC4557" w:rsidP="00BC455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sub_1511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sub_1512"/>
      <w:bookmarkEnd w:id="0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sub_1513"/>
      <w:bookmarkEnd w:id="1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sub_1514"/>
      <w:bookmarkEnd w:id="2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" w:name="sub_1515"/>
      <w:bookmarkEnd w:id="3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5" w:name="sub_1516"/>
      <w:bookmarkEnd w:id="4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6" w:name="sub_1517"/>
      <w:bookmarkEnd w:id="5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bookmarkEnd w:id="6"/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ЛИТЕРАТУРА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Рабочая  программа учебной дисциплины разработана на основе примерной рабочей программы учебной дисциплины «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ЛИТЕРАТУРА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авторы: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Г.А.Обернихина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Т.В.Емельянова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доцент;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Е.В.Мацыяка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К.В.Савченко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текстов художественных произведений в единстве содержания и формы, 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BC4557" w:rsidRPr="00BC4557" w:rsidRDefault="00BC4557" w:rsidP="00BC4557">
      <w:pPr>
        <w:spacing w:after="0" w:line="240" w:lineRule="auto"/>
        <w:ind w:firstLine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готовность и способность к образованию,  в том числе самообразованию, на протяжении  всей  жизни; сознательное отношение  к непрерывному образованию как условию успешной профессиональной и общественной деятельности; эстетическое отношение к миру;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др.);</w:t>
      </w:r>
    </w:p>
    <w:p w:rsidR="00BC4557" w:rsidRPr="00BC4557" w:rsidRDefault="00BC4557" w:rsidP="00BC455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C4557">
        <w:rPr>
          <w:rFonts w:ascii="Times New Roman" w:eastAsia="Calibri" w:hAnsi="Times New Roman" w:cs="Times New Roman"/>
          <w:sz w:val="24"/>
          <w:szCs w:val="24"/>
        </w:rPr>
        <w:tab/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-умение понимать проблему, выдвигать гипотезу, структурировать материал, подбирать 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работать с разными источниками информации, находить ее,  анализировать, использовать в самостоятельной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 навыками разрешения проблем;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BC4557" w:rsidRPr="00BC4557" w:rsidRDefault="00BC4557" w:rsidP="00BC4557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навыков различных видов анализа литературных произведений; владение навыками самоанализа и самооценки  на основе наблюдений за собственной речью;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знание содержания произведений русской, родной и мировой классической литературы, их  историко-культурного и нравственно-ценностного влияния на формирование национальной и мировой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кст  тв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орчества писателя в процессе анализа художественного произведения;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 произведении, в единстве эмоционального личностного восприятия и интеллектуального понимания;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системе стилей языка художественной литературы.</w:t>
      </w:r>
    </w:p>
    <w:p w:rsidR="00BC4557" w:rsidRPr="00BC4557" w:rsidRDefault="00BC4557" w:rsidP="00BC455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аннотация  ПРОГРАММЫ УЧЕБНОЙ ДИСЦИПЛИНЫ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ИНОСТРАННЫЙ ЯЗЫК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Коржанова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доцент Гжельского государственного художественно-промышленного института и колледжа, кандидат культурологии;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Г.В.Лаврик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старший преподаватель Гуманитарно-социального института г. Люберцы.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 деятельности, с учетом приобретенного словарного запаса, а также условий, мотивов и целей общения;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и развитие всех компонентов коммуникативной компетенции: лингвистической,  социолингвистической, дискурсивной, социокультурной, социальной, стратегической и предметной;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личности, способной и желающей участвовать в общении  на  межкультурном уровне;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уважительного отношения к другим культурам и социальным субкультурам.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ценностного отношения к языку как культурному феномену и средству отображения  развития общества,  его  истории  и  духовной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широкого  представления о достижениях национальных культур, о роли английского языка и культуры в развитии  мировой 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 развитие интереса и  способности  к наблюдению за иным способом мировидения;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осознание своего места в поликультурном мире; готовность и  способность вести диалог на 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 толерантность к другому образу мыслей, к иной позиции партнера по общению;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готовность и способность к непрерывному  образованию,  включая  самообразование,  как  в  профессиональной области с использованием английского языка, так и в сфере английского языка;</w:t>
      </w:r>
    </w:p>
    <w:p w:rsidR="00BC4557" w:rsidRPr="00BC4557" w:rsidRDefault="00BC4557" w:rsidP="00BC455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умение самостоятельно выбирать успешные коммуникативные стратегии в различных ситуациях общения;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владение навыками проектной деятельности, моделирующей  реальные  ситуации межкультурной коммуникации;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умение ясно, логично и точно излагать свою точку зрения, используя адекватные языковые средства;</w:t>
      </w:r>
    </w:p>
    <w:p w:rsidR="00BC4557" w:rsidRPr="00BC4557" w:rsidRDefault="00BC4557" w:rsidP="00BC455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коммуникативной иноязычной компетенции, необходимой для успешной  социализации и самореализации, как инструмента межкультурного общения в современном поликультурном мире;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выделять общее и различное в культуре родной страны и англоговорящих стран;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достижение порогового уровня владения английским языком, позволяющего выпускникам  общаться в устной и письменной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формах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BC4557" w:rsidRPr="00BC4557" w:rsidRDefault="00BC4557" w:rsidP="00BC455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МАТЕМАТИКа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BC4557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разработана на основе примерной рабочей программы учебной дисциплины «Математика: алгебра и начала математического анализа; геометрия» авторы: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М.И.Башмаков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доктор физико-математических наук, 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программы «Математика» направлено на достижение следующих целей: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обеспечение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социальных, культурных и исторических факторах становления математики;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обеспечение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логического,  алгоритмического  и  математического мышления;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обеспечение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применять полученные знания при решении различных задач;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обеспечение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математике как универсальном  языке науки, средстве  моделирования  явлений  и  процессов,  идеях  и  методах  математики;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понимание значимости математики для научно-технического прогресса,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отношения к математике как к части общечеловеческой культуры через знакомство с историей  развития  математики, эволюцией математических идей;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развитие логического мышления, пространственного воображения, алгоритмической  культуры,  критичности мышления на уровне, необходимом для будущей профессиональной  деятельности,  для продолжения образования и самообразования;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овладение математическими  знаниями  и  умениями,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необходимым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 к  образованию, в  том числе самообразованию, на протяжении  всей  жизни; сознательное отношение к непрерывному образованию как условию успешной  профессиональной  и  общественной 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 и  способность  к  самостоятельной  творческой  и  ответственной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C4557" w:rsidRPr="00BC4557" w:rsidRDefault="00BC4557" w:rsidP="00BC455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самостоятельно определять цели деятельности и составлять 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 навыками разрешения  проблем; 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к самостоятельной информационно-познавательной деятельности,  включая умение  ориентироваться  в  различных  источниках информации,  критически  оценивать  и интерпретировать информацию,  получаемую из различных источников;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языковыми  средствами: умение ясно, логично и точно излагать свою точку зрения, использовать адекватные языковые средства;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 рефлексии как осознания совершаемых действий и  мыслительных процессов,  их  результатов  и  оснований, границ своего знания и  незнания,  новых  познавательных  задач  и  сре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дств  дл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 их достижения;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целеустремленность  в поисках и принятии решений, сообразительность и интуиция,  развитость  пространственных  представлений;  способность  воспринимать красоту и гармонию мира;</w:t>
      </w:r>
    </w:p>
    <w:p w:rsidR="00BC4557" w:rsidRPr="00BC4557" w:rsidRDefault="00BC4557" w:rsidP="00BC455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математических понятиях как важнейших  математических  моделях,  позволяющих описывать  и изучать  разные процессы и явления; понимание возможности аксиоматического построения математических теорий;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владение основными понятиями о плоских и пространственных геометрических фигурах, их основных свойствах;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процессах и явлениях, имеющих вероятностный  характер,  статистических  закономерностях в реальном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использования готовых компьютерных программ  при решении задач.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иСТОРИЯ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учебной дисциплины разработана на основе  примерной программы «История» автора: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В.В.Артемов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почетный работник общего образования Российской Федерации, заслуженный деятель культуры Российской Федерации.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понимания истории как процесса эволюции общества, цивилизации и истории как науки;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развитие способности у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осмысливать важнейшие исторические  события, процессы и явления;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становление гражданской  позиции 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готовность к служению Отечеству, его защите;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C4557" w:rsidRPr="00BC4557" w:rsidRDefault="00BC4557" w:rsidP="00BC455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 самостоятельно определять цели деятельности и составлять планы деятельности; самостоятельно  осуществлять, контролировать 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умение продуктивно общаться и взаимодействовать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− в процессе совместной деятельности, учитывать позиции других участников деятельности, эффективно разрешать конфликты;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 навыками 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 норм,  норм  информационной  безопасности;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 самостоятельно  оценивать и принимать решения, определяющие стратегию поведения, с учетом гражданских и нравственных ценностей;</w:t>
      </w:r>
    </w:p>
    <w:p w:rsidR="00BC4557" w:rsidRPr="00BC4557" w:rsidRDefault="00BC4557" w:rsidP="00BC4557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представлений  о  современной  исторической  науке,  ее специфике,  методах  исторического  познания и роли в решении  задач  прогрессивного развития России в глобальном мире;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комплексом знаний об истории  России  и  человечества  в  целом,  представлениями об общем и особенном в мировом историческом процессе;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умений вести диалог, обосновывать свою точку зрения в дискуссии по исторической тематике.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4557" w:rsidRPr="00BC4557" w:rsidRDefault="00BC4557" w:rsidP="00BC45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455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аннотация ПРОГРАММЫ УЧЕБНОЙ ДИСЦИПЛИНЫ</w:t>
      </w:r>
      <w:r w:rsidRPr="00BC4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C4557" w:rsidRPr="00BC4557" w:rsidRDefault="00BC4557" w:rsidP="00BC45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C4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ФИЗИЧЕСКАЯ КУЛЬТУРА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А.А.Бишаева</w:t>
      </w:r>
      <w:proofErr w:type="spellEnd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C4557" w:rsidRPr="00BC4557" w:rsidRDefault="00BC4557" w:rsidP="00BC4557">
      <w:pPr>
        <w:spacing w:after="0" w:line="240" w:lineRule="auto"/>
        <w:ind w:firstLine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Освоение содержания учебной дисциплины «Физическая культура» обеспечивает 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готовность и способность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саморазвитию и личностному самоопределению;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устойчивой мотивации к здоровому образу жизни и обучению,  целенаправленному личностному совершенствованию двигательной активности с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валеологической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приобретение личного опыта творческого использования  профессиональн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оздоровительных средств и методов двигательной активности;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 спортивной, оздоровительной и физкультурной 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 учитывать  позиции  других  участников  деятельности, эффективно разрешать конфликты;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принятие и реализация ценностей здорового и безопасного образа жизни, потребности  в  физическом  самосовершенствовании,  занятиях  спортивно-оздоровительной деятельностью;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оказывать первую помощь при занятиях спортивно-оздоровительной деятельностью;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патриотизм, уважение к своему народу, чувство ответственности  перед  Родиной;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к служению Отечеству, его защите;</w:t>
      </w:r>
    </w:p>
    <w:p w:rsidR="00BC4557" w:rsidRPr="00BC4557" w:rsidRDefault="00BC4557" w:rsidP="00BC455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-способность использовать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понятия и универсальные учебные действия  (регулятивные, познавательные, коммуникативные) в познавательной, спортивной,  физкультурной,  оздоровительной  и  социальной практике;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к самостоятельной информационно-познавательной деятельности,  включая  умение  ориентироваться в различных источниках информации, критически  оценивать  и интерпретировать информацию  по физической культуре, получаемую из различных источников;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использовать средства информационных и коммуникационных технологий  (далее  —  ИКТ)  в  решении  когнитивных, коммуникативных и организационных задач с соблюдением  требований  эргономики,  техники безопасности, гигиены, норм информационной безопасности;</w:t>
      </w:r>
    </w:p>
    <w:p w:rsidR="00BC4557" w:rsidRPr="00BC4557" w:rsidRDefault="00BC4557" w:rsidP="00BC455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C4557">
        <w:rPr>
          <w:rFonts w:ascii="Times New Roman" w:eastAsia="Calibri" w:hAnsi="Times New Roman" w:cs="Times New Roman"/>
          <w:sz w:val="24"/>
          <w:szCs w:val="24"/>
        </w:rPr>
        <w:tab/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современными технологиями укрепления и сохранения здоровья, поддержания  работоспособности, профилактики предупреждения  заболеваний, связанных с учебной и производственной деятельностью;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нормативов Всероссийского физкультурно-спортивного комплекса «Готов к труду и обороне» (ГТО).</w:t>
      </w:r>
    </w:p>
    <w:p w:rsidR="00BC4557" w:rsidRPr="00BC4557" w:rsidRDefault="00BC4557" w:rsidP="00BC455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ОБЖ</w:t>
      </w:r>
    </w:p>
    <w:p w:rsidR="00BC4557" w:rsidRPr="00BC4557" w:rsidRDefault="00BC4557" w:rsidP="00BC4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примерной рабочей программы учебной дисциплины «</w:t>
      </w:r>
      <w:r w:rsidRPr="00BC455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Основы безопасности жизнедеятельности</w:t>
      </w: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авторы: </w:t>
      </w:r>
      <w:proofErr w:type="spellStart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Н.В.Косолапова</w:t>
      </w:r>
      <w:proofErr w:type="spellEnd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доцент кафедры технологии и сервиса Российского университета кооперации; </w:t>
      </w:r>
      <w:proofErr w:type="spellStart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Н.А.Прокопенко</w:t>
      </w:r>
      <w:proofErr w:type="spellEnd"/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доцент кафедры технологии и сервиса Российского университета кооперации, кандидат исторических наук. 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Содержание программы «Основы безопасности жизнедеятельности» направлено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формирование  антитеррористического поведения, отрицательного отношения к приему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веществ, в том числе наркотиков;</w:t>
      </w:r>
    </w:p>
    <w:p w:rsidR="00BC4557" w:rsidRPr="00BC4557" w:rsidRDefault="00BC4557" w:rsidP="00BC4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обеспечение профилактики асоциального поведения учащихся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результатов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готовность к служению Отечеству, его защите;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исключение из своей жизни вредных привычек (курения, пьянства и т. д.);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 приемов  действий  в  опасных  и  чрезвычайных  ситуациях  природного, техногенного и социального характера;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овладение умениями формулировать личные понятия о безопасности; анализировать причины  возникновения  опасных  и  чрезвычайных  ситуаций;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обобщать и сравнивать  последствия  опасных  и  чрезвычайных  ситуаций;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 реализации поставленных целей, оценивать результаты своей деятельности в обеспечении личной безопасности;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умений взаимодействовать с окружающими, выполнять различные  социальные  роли во время и при ликвидации последствий  чрезвычайных ситуаций;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умения применять полученные теоретические знания на практике: принимать 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умения анализировать явления и события природного, техногенного  и  социального характера, выявлять причины их возникновения и возможные последствия,  проектировать модели личного  безопасного  поведения;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умения информировать о результатах своих наблюдений, участвовать  в  дискуссии,  отстаивать свою точку зрения, находить  компромиссное решение в различных ситуациях;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формирование установки на здоровый образ жизни;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необходимых физических качеств: выносливости, силы, ловкости, гибкости,  скоростных качеств, достаточных для того, чтобы выдерживать необходимые умственные и физические нагрузки;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освоение знания факторов, пагубно влияющих на здоровье человека;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умения предвидеть возникновение опасных и чрезвычайных ситуаций по характерным для них признакам, а также использовать  различные информационные источники;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умения применять полученные знания в области безопасности на практике,  проектировать модели личного безопасного поведения в повседневной жизни и в различных опасных и чрезвычайных ситуациях;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455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№413 от 17.05.2012 .).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литературного языка,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извлекать и преобразовывать необходимую информацию;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символов;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455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455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совместной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познавательной</w:t>
      </w:r>
      <w:proofErr w:type="gramEnd"/>
      <w:r w:rsidRPr="00BC4557">
        <w:rPr>
          <w:rFonts w:ascii="Times New Roman" w:eastAsia="Calibri" w:hAnsi="Times New Roman" w:cs="Times New Roman"/>
          <w:sz w:val="24"/>
          <w:szCs w:val="24"/>
        </w:rPr>
        <w:t>, учебно-исследовательской и проектной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lastRenderedPageBreak/>
        <w:t>адекватных (устных и письменных) языковых средств;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языка с историей общества;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языка;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BC4557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BC4557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BC4557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BC4557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этикета;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BC4557">
        <w:rPr>
          <w:rFonts w:ascii="Times New Roman" w:hAnsi="Times New Roman" w:cs="Times New Roman"/>
          <w:sz w:val="24"/>
          <w:szCs w:val="24"/>
        </w:rPr>
        <w:cr/>
      </w:r>
      <w:r w:rsidRPr="00BC4557">
        <w:t xml:space="preserve"> </w:t>
      </w:r>
      <w:r w:rsidRPr="00BC455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РОДНАЯ ЛИТЕРАТУРА (РУССКАЯ)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РФ №413 от 17.05.2012 .).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способности понимать и эстетически воспринимать произведения родной литературы;</w:t>
      </w:r>
    </w:p>
    <w:p w:rsidR="00BC4557" w:rsidRPr="00BC4557" w:rsidRDefault="00BC4557" w:rsidP="00BC455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lastRenderedPageBreak/>
        <w:t>обогащение духовного мира учащихся путем приобщения их к нравственным ценностям и художественному многообразию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родной литературы, к отдельным ее произведениям;</w:t>
      </w:r>
    </w:p>
    <w:p w:rsidR="00BC4557" w:rsidRPr="00BC4557" w:rsidRDefault="00BC4557" w:rsidP="00BC455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BC4557" w:rsidRPr="00BC4557" w:rsidRDefault="00BC4557" w:rsidP="00BC455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своей ответственности за сохранение культуры народа;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проблемы, учитывать исторический, историко-культурный контекст и конте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>орчества писателя в процессе анализа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художественного литературного произведения;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 культуры владения родным языком во всей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отношение к членам своей семьи;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собственной речи;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BC4557" w:rsidRPr="00BC4557" w:rsidRDefault="00BC4557" w:rsidP="00BC455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потребность в самовыражении через слово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455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C4557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BC4557" w:rsidRPr="00BC4557" w:rsidRDefault="00BC4557" w:rsidP="00BC455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новых целей;</w:t>
      </w:r>
    </w:p>
    <w:p w:rsidR="00BC4557" w:rsidRPr="00BC4557" w:rsidRDefault="00BC4557" w:rsidP="00BC455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анализировать в обсуждении с учителем условия и пути достижения цели;</w:t>
      </w:r>
    </w:p>
    <w:p w:rsidR="00BC4557" w:rsidRPr="00BC4557" w:rsidRDefault="00BC4557" w:rsidP="00BC455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совместно с учителем составлять план решения учебной проблемы;</w:t>
      </w:r>
    </w:p>
    <w:p w:rsidR="00BC4557" w:rsidRPr="00BC4557" w:rsidRDefault="00BC4557" w:rsidP="00BC455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BC4557" w:rsidRPr="00BC4557" w:rsidRDefault="00BC4557" w:rsidP="00BC455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55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C4557" w:rsidRPr="00BC4557" w:rsidRDefault="00BC4557" w:rsidP="00BC455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lastRenderedPageBreak/>
        <w:t xml:space="preserve">систематическом </w:t>
      </w:r>
      <w:proofErr w:type="gramStart"/>
      <w:r w:rsidRPr="00BC4557">
        <w:rPr>
          <w:rFonts w:ascii="Times New Roman" w:hAnsi="Times New Roman" w:cs="Times New Roman"/>
          <w:sz w:val="24"/>
          <w:szCs w:val="24"/>
        </w:rPr>
        <w:t>чтении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как средстве познания мира и себя в этом мире, гармонизации отношений человека и общества,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многоаспектного диалога;</w:t>
      </w:r>
    </w:p>
    <w:p w:rsidR="00BC4557" w:rsidRPr="00BC4557" w:rsidRDefault="00BC4557" w:rsidP="00BC455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жизни;</w:t>
      </w:r>
    </w:p>
    <w:p w:rsidR="00BC4557" w:rsidRPr="00BC4557" w:rsidRDefault="00BC4557" w:rsidP="00BC455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BC4557" w:rsidRPr="00BC4557" w:rsidRDefault="00BC4557" w:rsidP="00BC455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BC4557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 научного, делового, публицистического и т.п.;</w:t>
      </w:r>
    </w:p>
    <w:p w:rsidR="00BC4557" w:rsidRPr="00BC4557" w:rsidRDefault="00BC4557" w:rsidP="00BC455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но и интеллектуального осмысления.</w:t>
      </w:r>
    </w:p>
    <w:p w:rsidR="00BC4557" w:rsidRPr="00BC4557" w:rsidRDefault="00BC4557" w:rsidP="00BC455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sz w:val="24"/>
          <w:szCs w:val="24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BC4557" w:rsidRPr="00BC4557" w:rsidRDefault="00BC4557" w:rsidP="00BC455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BC4557" w:rsidRPr="00BC4557" w:rsidRDefault="00BC4557" w:rsidP="00BC455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 xml:space="preserve">мировой культуры; </w:t>
      </w:r>
    </w:p>
    <w:p w:rsidR="00BC4557" w:rsidRPr="00BC4557" w:rsidRDefault="00BC4557" w:rsidP="00BC455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55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BC4557" w:rsidRDefault="00BC4557" w:rsidP="00BC45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BC4557" w:rsidRPr="00BC4557" w:rsidRDefault="00BC4557" w:rsidP="00BC455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C4557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C4557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Pr="00BC4557" w:rsidRDefault="00BC4557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C4557" w:rsidRPr="00BC4557" w:rsidRDefault="00BC4557" w:rsidP="00BC455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ИНФОРМАТИКА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BC4557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разработана на основе примерной рабочей программы учебной дисциплины  «Информатика» авторы: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М.С.Цветкова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доцент ФГАОУ «Академия повышения квалификации и профессиональной переподготовки работников образования», кандидат педагогических наук;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И.Ю.Хлобыстова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доцент ФГБОУ ВПО «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Глазовский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государственный педагогический институт им.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В.Г.Короленко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кандидат педагогических наук.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BC4557" w:rsidRPr="00BC4557" w:rsidRDefault="00BC4557" w:rsidP="00BC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455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C4557" w:rsidRPr="00BC4557" w:rsidRDefault="00BC4557" w:rsidP="00BC455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C455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по-нимание</w:t>
      </w:r>
      <w:proofErr w:type="spellEnd"/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основ  правовых  аспектов  использования  компьютерных  программ  и работы в Интернете;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приобретение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приобретение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 людей, вовлеченных в создание и использование информационных систем, распространение и использование информации;</w:t>
      </w:r>
    </w:p>
    <w:p w:rsidR="00BC4557" w:rsidRPr="00BC4557" w:rsidRDefault="00BC4557" w:rsidP="00BC4557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BC4557" w:rsidRPr="00BC4557" w:rsidRDefault="00BC4557" w:rsidP="00BC4557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BC4557" w:rsidRPr="00BC4557" w:rsidRDefault="00BC4557" w:rsidP="00BC455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осознание своего места в информационном обществе;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умение выбирать грамотное поведение при использовании разнообразных средств  информационно-коммуникационных  </w:t>
      </w:r>
      <w:proofErr w:type="gram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технологий</w:t>
      </w:r>
      <w:proofErr w:type="gram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как  в  профессиональной деятельности, так и в быту;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готовность к продолжению образования и повышению квалификации в избранной  профессиональной деятельности на основе развития личных информационно-коммуникационных компетенций;</w:t>
      </w:r>
    </w:p>
    <w:p w:rsidR="00BC4557" w:rsidRPr="00BC4557" w:rsidRDefault="00BC4557" w:rsidP="00BC455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C4557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использование различных видов  познавательной  деятельности для решения информационных  задач, применение основных методов познания (наблюдения, описания, </w:t>
      </w: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измерения,  эксперимента) для организации учебно-исследовательской и проектной деятельности с  использованием  информационно-коммуникационных технологий;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анализировать и представлять информацию, данную в электронных форматах на компьютере в различных видах;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использовать средства информационно-коммуникационных технологий в решении  когнитивных, коммуникативных и организационных задач с соблюдением требований  эргономики, техники безопасности, гигиены, ресурсосбережения, правовых и этических норм, норм  информационной безопасности;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публично представлять результаты собственного исследования, вести дискуссии,  доступно  и  гармонично  сочетая  содержание и формы представляемой информации  средствами  информационных  и  коммуникационных технологий;</w:t>
      </w:r>
    </w:p>
    <w:p w:rsidR="00BC4557" w:rsidRPr="00BC4557" w:rsidRDefault="00BC4557" w:rsidP="00BC4557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4557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C45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роли информации и информационных процессов в окружающем мире;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использование готовых прикладных компьютерных программ по  профилю подготовки;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способами представления, хранения и обработки данных на компьютере;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компьютерными средствами представления и анализа данных в электронных таблицах;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базах данных и простейших средствах управления ими;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 компьютерно-математических моделях и необходимости  анализа соответствия модели и моделируемого  объекта (процесса);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типовыми приемами написания программы на алгоритмическом языке для решения  стандартной задачи с использованием  основных  конструкций языка программирования;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BC4557" w:rsidRPr="00BC4557" w:rsidRDefault="00BC4557" w:rsidP="00BC45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применение на практике средств защиты информации от вредоносных программ, соблюдение  правил личной безопасности и этики в работе с информацией и средствами коммуникаций в Интернете.</w:t>
      </w:r>
    </w:p>
    <w:p w:rsidR="00BC4557" w:rsidRPr="00BC4557" w:rsidRDefault="00BC4557" w:rsidP="00BC4557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45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5. Использовать информационно-коммуникационные технологии в профессиональной деятельности.</w:t>
      </w: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6. Работать в команде, эффективно общаться с коллегами, руководством, клиентами.</w:t>
      </w:r>
    </w:p>
    <w:p w:rsidR="00BC4557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81FDA">
        <w:rPr>
          <w:color w:val="000000"/>
        </w:rPr>
        <w:t>ОК</w:t>
      </w:r>
      <w:proofErr w:type="gramEnd"/>
      <w:r w:rsidRPr="00281FDA">
        <w:rPr>
          <w:color w:val="000000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C4557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BC4557" w:rsidRPr="00281FDA" w:rsidRDefault="00BC4557" w:rsidP="00BC455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57FD0" w:rsidRPr="00D842E7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557FD0" w:rsidRPr="00D842E7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557FD0" w:rsidRDefault="00557FD0" w:rsidP="00557FD0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D842E7" w:rsidRDefault="00557FD0" w:rsidP="00557FD0">
      <w:pPr>
        <w:pStyle w:val="a5"/>
        <w:ind w:firstLine="0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Pr="00D842E7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D842E7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557FD0" w:rsidRPr="007E3789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557FD0" w:rsidRPr="00D842E7" w:rsidRDefault="00557FD0" w:rsidP="00557FD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557FD0" w:rsidRPr="00D842E7" w:rsidRDefault="00557FD0" w:rsidP="00557FD0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557FD0" w:rsidRPr="00D842E7" w:rsidRDefault="00557FD0" w:rsidP="00557FD0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57FD0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557FD0" w:rsidRPr="00D842E7" w:rsidRDefault="00557FD0" w:rsidP="00557FD0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557FD0" w:rsidRPr="00D842E7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557FD0" w:rsidRPr="00EB2DB8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557" w:rsidRDefault="00BC4557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4557" w:rsidRDefault="00BC4557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FD0" w:rsidRPr="00574859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557FD0" w:rsidRPr="0057485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557FD0" w:rsidRDefault="00557FD0" w:rsidP="00557FD0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Экономика</w:t>
      </w:r>
      <w:r>
        <w:t xml:space="preserve">» автор: </w:t>
      </w:r>
      <w:proofErr w:type="spellStart"/>
      <w:r>
        <w:t>А.И.Гомола</w:t>
      </w:r>
      <w:proofErr w:type="spellEnd"/>
      <w:r>
        <w:t>, директор «Златоустовский юридический колледж»</w:t>
      </w:r>
      <w:r w:rsidRPr="00574859">
        <w:t xml:space="preserve">, </w:t>
      </w:r>
      <w:r>
        <w:t>доктор юридических наук, профессор, член – корреспондент РАЕН, заслуженный деятель науки и культуры.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574859" w:rsidRDefault="00557FD0" w:rsidP="00557FD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91BB9">
        <w:rPr>
          <w:rFonts w:ascii="Times New Roman" w:hAnsi="Times New Roman" w:cs="Times New Roman"/>
          <w:sz w:val="24"/>
          <w:szCs w:val="24"/>
        </w:rPr>
        <w:t>освоение основных знаний об экономической жизни общества, в котором осуществляется экономическая деятельность индивидов, семей, отдельных предприятий и государства;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развитие экономического мышления, умение принимать рациональные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при ограниченности природных ресурсов, оценивать возможные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для себя, окружения и общества в целом;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воспитание ответственности за экономические решения, уважение к труду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предпринимательской деятельности;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овладение умением находить актуальную экономическую информацию в источниках, включая Интернет; анализ, преобразование и использование экономической информации, решение практических задач в учебной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реальной жизни, в том числе в семье;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овладение умением разрабатывать и реализовывать проекты экономической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междисциплинарной направленности на основе базовых экономических знаний;</w:t>
      </w:r>
    </w:p>
    <w:p w:rsidR="00557FD0" w:rsidRPr="00191BB9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формирование готовности использовать приобретенные знания о функционировании рынка труда, сферы малого предпринимательства и индивидуальной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деятельности для ориентации в выборе профессии и дальнейшего образования;</w:t>
      </w:r>
    </w:p>
    <w:p w:rsidR="00557FD0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91BB9">
        <w:rPr>
          <w:rFonts w:ascii="Times New Roman" w:hAnsi="Times New Roman" w:cs="Times New Roman"/>
          <w:sz w:val="24"/>
          <w:szCs w:val="24"/>
        </w:rPr>
        <w:t xml:space="preserve"> понимание особенностей современной мировой экономики, место и роли России,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BB9">
        <w:rPr>
          <w:rFonts w:ascii="Times New Roman" w:hAnsi="Times New Roman" w:cs="Times New Roman"/>
          <w:sz w:val="24"/>
          <w:szCs w:val="24"/>
        </w:rPr>
        <w:t>умение ориентироваться в текущих экономических событиях.</w:t>
      </w:r>
    </w:p>
    <w:p w:rsidR="00557FD0" w:rsidRPr="00574859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557FD0" w:rsidRPr="00574859" w:rsidRDefault="00557FD0" w:rsidP="00557FD0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1685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обучаемого для определения жизненно важных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интересов личности в условиях кризисного развития экономики, сокращения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природных ресурсов;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1685">
        <w:rPr>
          <w:rFonts w:ascii="Times New Roman" w:hAnsi="Times New Roman" w:cs="Times New Roman"/>
          <w:sz w:val="24"/>
          <w:szCs w:val="24"/>
        </w:rPr>
        <w:t xml:space="preserve"> формирование системы знаний об экономической жизни общества, определение своих места и роли в экономическом пространстве;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воспитание ответственного отношения к сохранению окружающей природной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среды, личному здоровью как к индивидуальной и общественной ценности;</w:t>
      </w:r>
    </w:p>
    <w:p w:rsidR="00557FD0" w:rsidRPr="00E91685" w:rsidRDefault="00557FD0" w:rsidP="00557FD0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685">
        <w:rPr>
          <w:rFonts w:ascii="Times New Roman" w:hAnsi="Times New Roman" w:cs="Times New Roman"/>
          <w:sz w:val="24"/>
          <w:szCs w:val="24"/>
        </w:rPr>
        <w:t>- овладение умениями формулировать представления об экономической науке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как системе теоретических и прикладных наук, изучение особенности применения экономического анализа для других социальных наук, понимание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сущности основных направлений современной экономической мысли;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овладение обучающимися навыками самостоятельно определять свою жизненную позицию по реализации поставленных целей, используя 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знания, подбирать соответствующие правовые документы и на их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проводить экономический анализ в конкретной жизненной ситуации с 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разрешения имеющихся проблем;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формирование умения воспринимать и перерабатывать информацию, полученную в процессе изучения общественных наук, вырабатывать в себе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качества гражданина Российской Федерации, воспитанного на ценностях,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закрепленных в Конституции Российской Федерации;</w:t>
      </w:r>
    </w:p>
    <w:p w:rsidR="00557FD0" w:rsidRPr="00E91685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E91685">
        <w:rPr>
          <w:rFonts w:ascii="Times New Roman" w:hAnsi="Times New Roman" w:cs="Times New Roman"/>
          <w:sz w:val="24"/>
          <w:szCs w:val="24"/>
        </w:rPr>
        <w:t xml:space="preserve"> генерирование знаний о многообразии взглядов различных ученых по </w:t>
      </w:r>
      <w:proofErr w:type="gramStart"/>
      <w:r w:rsidRPr="00E91685">
        <w:rPr>
          <w:rFonts w:ascii="Times New Roman" w:hAnsi="Times New Roman" w:cs="Times New Roman"/>
          <w:sz w:val="24"/>
          <w:szCs w:val="24"/>
        </w:rPr>
        <w:t>вопросам</w:t>
      </w:r>
      <w:proofErr w:type="gramEnd"/>
      <w:r w:rsidRPr="00E91685">
        <w:rPr>
          <w:rFonts w:ascii="Times New Roman" w:hAnsi="Times New Roman" w:cs="Times New Roman"/>
          <w:sz w:val="24"/>
          <w:szCs w:val="24"/>
        </w:rPr>
        <w:t xml:space="preserve"> как экономического развития Российской Федерации, так и мирового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сообщества; умение применять исторический, социологический, юридический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685">
        <w:rPr>
          <w:rFonts w:ascii="Times New Roman" w:hAnsi="Times New Roman" w:cs="Times New Roman"/>
          <w:sz w:val="24"/>
          <w:szCs w:val="24"/>
        </w:rPr>
        <w:t>подходы для всестороннего анализа общественных явлений;</w:t>
      </w:r>
    </w:p>
    <w:p w:rsidR="00557FD0" w:rsidRPr="00574859" w:rsidRDefault="00557FD0" w:rsidP="00557FD0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системы знаний об экономической сфере в жизни общества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как пространстве, в котором осуществляется экономическая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индивидов, семей, отдельных предприятий и государства;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C47">
        <w:rPr>
          <w:rFonts w:ascii="Times New Roman" w:hAnsi="Times New Roman" w:cs="Times New Roman"/>
          <w:sz w:val="24"/>
          <w:szCs w:val="24"/>
        </w:rPr>
        <w:t xml:space="preserve">− 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общества,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уважительного отношения к чужой собственности;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экономического мышления: умения принимать рациональные решения в условиях относительной ограниченности доступных ресурсов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5C47">
        <w:rPr>
          <w:rFonts w:ascii="Times New Roman" w:hAnsi="Times New Roman" w:cs="Times New Roman"/>
          <w:sz w:val="24"/>
          <w:szCs w:val="24"/>
        </w:rPr>
        <w:t>оценивать и принимать ответственность за их возможные последствия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себя, своего окружения и общества в целом;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экономическую информацию для решения практических задач в учебной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деятельности и реальной жизни;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C4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75C47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деятельности: умение разрабатывать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умение применять полученные знания и сформированны</w:t>
      </w:r>
      <w:r>
        <w:rPr>
          <w:rFonts w:ascii="Times New Roman" w:hAnsi="Times New Roman" w:cs="Times New Roman"/>
          <w:sz w:val="24"/>
          <w:szCs w:val="24"/>
        </w:rPr>
        <w:t>е навыки для эффек</w:t>
      </w:r>
      <w:r w:rsidRPr="00675C47">
        <w:rPr>
          <w:rFonts w:ascii="Times New Roman" w:hAnsi="Times New Roman" w:cs="Times New Roman"/>
          <w:sz w:val="24"/>
          <w:szCs w:val="24"/>
        </w:rPr>
        <w:t>тивного исполнения основных социально</w:t>
      </w:r>
      <w:r>
        <w:rPr>
          <w:rFonts w:ascii="Times New Roman" w:hAnsi="Times New Roman" w:cs="Times New Roman"/>
          <w:sz w:val="24"/>
          <w:szCs w:val="24"/>
        </w:rPr>
        <w:t>-экономических ролей (потребите</w:t>
      </w:r>
      <w:r w:rsidRPr="00675C47">
        <w:rPr>
          <w:rFonts w:ascii="Times New Roman" w:hAnsi="Times New Roman" w:cs="Times New Roman"/>
          <w:sz w:val="24"/>
          <w:szCs w:val="24"/>
        </w:rPr>
        <w:t>ля, производителя, покупателя, продавца, заемщика, акционера, наемног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675C47">
        <w:rPr>
          <w:rFonts w:ascii="Times New Roman" w:hAnsi="Times New Roman" w:cs="Times New Roman"/>
          <w:sz w:val="24"/>
          <w:szCs w:val="24"/>
        </w:rPr>
        <w:t>работника, работодателя, налогоплательщика);</w:t>
      </w:r>
      <w:proofErr w:type="gramEnd"/>
    </w:p>
    <w:p w:rsidR="00557FD0" w:rsidRPr="00675C47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5C47">
        <w:rPr>
          <w:rFonts w:ascii="Times New Roman" w:hAnsi="Times New Roman" w:cs="Times New Roman"/>
          <w:sz w:val="24"/>
          <w:szCs w:val="24"/>
        </w:rPr>
        <w:t>способность к личностному самоопределению и самореализации в экономической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деятельности, в том числе в области предпринимательства; знание особенностей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C47">
        <w:rPr>
          <w:rFonts w:ascii="Times New Roman" w:hAnsi="Times New Roman" w:cs="Times New Roman"/>
          <w:sz w:val="24"/>
          <w:szCs w:val="24"/>
        </w:rPr>
        <w:t>современного рынка труда, владение этикой трудовых отношений;</w:t>
      </w:r>
    </w:p>
    <w:p w:rsidR="00557FD0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5C47">
        <w:rPr>
          <w:rFonts w:ascii="Times New Roman" w:hAnsi="Times New Roman" w:cs="Times New Roman"/>
          <w:sz w:val="24"/>
          <w:szCs w:val="24"/>
        </w:rPr>
        <w:t xml:space="preserve"> понимание места и роли России в современной мировой экономике; умени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75C47">
        <w:rPr>
          <w:rFonts w:ascii="Times New Roman" w:hAnsi="Times New Roman" w:cs="Times New Roman"/>
          <w:sz w:val="24"/>
          <w:szCs w:val="24"/>
        </w:rPr>
        <w:t>ориентироваться в текущих экономическ</w:t>
      </w:r>
      <w:r>
        <w:rPr>
          <w:rFonts w:ascii="Times New Roman" w:hAnsi="Times New Roman" w:cs="Times New Roman"/>
          <w:sz w:val="24"/>
          <w:szCs w:val="24"/>
        </w:rPr>
        <w:t>их событиях, происходящих в Рос</w:t>
      </w:r>
      <w:r w:rsidRPr="00675C47">
        <w:rPr>
          <w:rFonts w:ascii="Times New Roman" w:hAnsi="Times New Roman" w:cs="Times New Roman"/>
          <w:sz w:val="24"/>
          <w:szCs w:val="24"/>
        </w:rPr>
        <w:t>сии и мире.</w:t>
      </w:r>
    </w:p>
    <w:p w:rsidR="00557FD0" w:rsidRPr="00EB2DB8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FD0" w:rsidRPr="00574859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57FD0" w:rsidRPr="0057485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557FD0" w:rsidRDefault="00557FD0" w:rsidP="00557FD0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Право</w:t>
      </w:r>
      <w:r>
        <w:t>» автор: Е.А.Певцова, профессор ФГАОУ «Академия повышения и профессиональной переподготовки работников образования», доктор юридических наук, доктор педагогических наук.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</w:t>
      </w:r>
      <w:r w:rsidRPr="00574859">
        <w:lastRenderedPageBreak/>
        <w:t>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574859" w:rsidRDefault="00557FD0" w:rsidP="00557FD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формирование правосознания и правовой культуры, социально-правовой активности, внутренней убежденности в необходимости соблюдения норм права,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воспитание гражданской ответственности и чувства собственного достоинства,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4081">
        <w:rPr>
          <w:rFonts w:ascii="Times New Roman" w:hAnsi="Times New Roman" w:cs="Times New Roman"/>
          <w:sz w:val="24"/>
          <w:szCs w:val="24"/>
        </w:rPr>
        <w:t>ознакомление с содержанием профессиональной юридической деятельности;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овладение умениями, необходимыми для применения приобретенных 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для решения практических задач в социально-правовой сфере, продолжения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обучения в системе профессионального образования;</w:t>
      </w:r>
    </w:p>
    <w:p w:rsidR="00557FD0" w:rsidRPr="002B4081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081">
        <w:rPr>
          <w:rFonts w:ascii="Times New Roman" w:hAnsi="Times New Roman" w:cs="Times New Roman"/>
          <w:sz w:val="24"/>
          <w:szCs w:val="24"/>
        </w:rPr>
        <w:t>- формирование способности и готовности к сознательному и ответственному действию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081">
        <w:rPr>
          <w:rFonts w:ascii="Times New Roman" w:hAnsi="Times New Roman" w:cs="Times New Roman"/>
          <w:sz w:val="24"/>
          <w:szCs w:val="24"/>
        </w:rPr>
        <w:t>правомерной реализации гражданской позиции и несению ответственности</w:t>
      </w:r>
      <w:r>
        <w:rPr>
          <w:rFonts w:ascii="SchoolBookCSanPin-Regular" w:hAnsi="SchoolBookCSanPin-Regular" w:cs="SchoolBookCSanPin-Regular"/>
          <w:sz w:val="21"/>
          <w:szCs w:val="21"/>
        </w:rPr>
        <w:t>.</w:t>
      </w:r>
    </w:p>
    <w:p w:rsidR="00557FD0" w:rsidRPr="00574859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Право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557FD0" w:rsidRPr="00574859" w:rsidRDefault="00557FD0" w:rsidP="00557FD0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воспитание высокого уровня правовой культуры, правового сознания, уважение государственных символов (герба, флага, гимна);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66A4">
        <w:rPr>
          <w:rFonts w:ascii="Times New Roman" w:hAnsi="Times New Roman" w:cs="Times New Roman"/>
          <w:sz w:val="24"/>
          <w:szCs w:val="24"/>
        </w:rPr>
        <w:t>− формирование гражданской позиции активного и ответственного гражданина,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осознающего свои конституционные права и обязанности, уважающего 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 правопорядок, обладающего чувством собственного достоинства, осознанно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правового осмысления окружающей жизни, соответствующего современному уровню развития правовой науки и практики,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правового сознания;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к самостоятельной ответственной деятельности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сфере права;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вести коммуникацию с другими людьми, сотрудничать для достижения поставленных целей;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нравственное сознание и поведение на основе усвоения общечеловеческих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ценностей;</w:t>
      </w:r>
    </w:p>
    <w:p w:rsidR="00557FD0" w:rsidRPr="008C66A4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готовность и способность к самообразованию на протяжении всей жизни;</w:t>
      </w:r>
    </w:p>
    <w:p w:rsidR="00557FD0" w:rsidRPr="00E91685" w:rsidRDefault="00557FD0" w:rsidP="00557FD0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выбор успешных стратегий поведения в различных правовых ситуациях;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деятельности, предотвращать и эффективно разрешать возможные 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конфликты;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 в сфере права, способность и готовность к самостоятельному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поиску методов решения практических задач, применению различных методов познания;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информационно-познавательной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деятельности в сфере права, включая умение ориентироваться в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источниках правовой информации;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средствами: умение ясно, логично и точно излагат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8C66A4">
        <w:rPr>
          <w:rFonts w:ascii="Times New Roman" w:hAnsi="Times New Roman" w:cs="Times New Roman"/>
          <w:sz w:val="24"/>
          <w:szCs w:val="24"/>
        </w:rPr>
        <w:t>свою точку зрения, использовать адекватные языковые средства;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C66A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в сфере права как осознания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совершаемых действий и мыслительных процессов, их результатов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оснований, границ своего знания и незнания, новых познавательных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и средств их достижения;</w:t>
      </w:r>
    </w:p>
    <w:p w:rsidR="00557FD0" w:rsidRPr="00574859" w:rsidRDefault="00557FD0" w:rsidP="00557FD0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представлений о понятии государства, его функциях,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механизме и формах;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−владение знаниями о понятии права, источниках и нормах права, законности, правоотношениях;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владение знаниями о правонарушениях и юридической ответственности;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представлений о Конституции РФ как основном законе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государства, владение знаниями об основах правового статуса личности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общих представлений о разных видах судопроизводства,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правилах применения права, разрешения конфликтов правовыми способами;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основ правового мышления;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знаний об основах административного, гражданского,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трудового, уголовного права;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>− понимание юридической деятельности; ознакомление со спецификой основных юридических профессий;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557FD0" w:rsidRPr="008C66A4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6A4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8C66A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C66A4">
        <w:rPr>
          <w:rFonts w:ascii="Times New Roman" w:hAnsi="Times New Roman" w:cs="Times New Roman"/>
          <w:sz w:val="24"/>
          <w:szCs w:val="24"/>
        </w:rPr>
        <w:t xml:space="preserve"> навыков самостоятельного поиска правовой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66A4">
        <w:rPr>
          <w:rFonts w:ascii="Times New Roman" w:hAnsi="Times New Roman" w:cs="Times New Roman"/>
          <w:sz w:val="24"/>
          <w:szCs w:val="24"/>
        </w:rPr>
        <w:t>умений использовать результаты в конкретных жизненных ситуациях.</w:t>
      </w:r>
    </w:p>
    <w:p w:rsidR="00557FD0" w:rsidRPr="00EB2DB8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7FD0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FD0" w:rsidRPr="00574859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57FD0" w:rsidRPr="0057485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proofErr w:type="gram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К.Г.Разумовского», доктор педагогических наук, профессор, член-корреспондент РАО; </w:t>
      </w:r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  <w:proofErr w:type="gramEnd"/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574859" w:rsidRDefault="00557FD0" w:rsidP="00557FD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освоение знаний о современной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окружающего мира, восприятия информации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557FD0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557FD0" w:rsidRPr="00574859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557FD0" w:rsidRPr="00574859" w:rsidRDefault="00557FD0" w:rsidP="00557FD0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добывать новые для себя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557FD0" w:rsidRPr="00E91685" w:rsidRDefault="00557FD0" w:rsidP="00557FD0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</w:p>
    <w:p w:rsidR="00557FD0" w:rsidRPr="00294CA2" w:rsidRDefault="00557FD0" w:rsidP="00557FD0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557FD0" w:rsidRPr="00294CA2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557FD0" w:rsidRDefault="00557FD0" w:rsidP="00557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557FD0" w:rsidRPr="00EB2DB8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Pr="00EB2DB8" w:rsidRDefault="00557FD0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7FD0" w:rsidRPr="00574859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57FD0" w:rsidRPr="0057485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557FD0" w:rsidRDefault="00557FD0" w:rsidP="00557FD0">
      <w:pPr>
        <w:pStyle w:val="32"/>
        <w:jc w:val="both"/>
      </w:pPr>
      <w:r>
        <w:t>Рабочая</w:t>
      </w:r>
      <w:r w:rsidRPr="00574859">
        <w:t xml:space="preserve">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574859" w:rsidRDefault="00557FD0" w:rsidP="00557FD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574859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557FD0" w:rsidRPr="00004035" w:rsidRDefault="00557FD0" w:rsidP="00557F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57FD0" w:rsidRPr="00574859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557FD0" w:rsidRPr="00574859" w:rsidRDefault="00557FD0" w:rsidP="00557FD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557FD0" w:rsidRPr="00574859" w:rsidRDefault="00557FD0" w:rsidP="00557FD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557FD0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557FD0" w:rsidRPr="00574859" w:rsidRDefault="00557FD0" w:rsidP="00557FD0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557FD0" w:rsidRPr="00574859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557FD0" w:rsidRPr="00EB2DB8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Default="00557FD0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22F" w:rsidRPr="00574859" w:rsidRDefault="007F622F" w:rsidP="007F62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F622F" w:rsidRPr="00574859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7F622F" w:rsidRDefault="007F622F" w:rsidP="007F622F">
      <w:pPr>
        <w:pStyle w:val="32"/>
        <w:ind w:firstLine="708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Экология</w:t>
      </w:r>
      <w:r w:rsidRPr="00574859">
        <w:t xml:space="preserve">» авторы: </w:t>
      </w:r>
      <w:r>
        <w:t xml:space="preserve">П.М. Скворцов, доцент </w:t>
      </w:r>
      <w:proofErr w:type="gramStart"/>
      <w:r>
        <w:t>кафедры методики обучения биологии Московского института открытого</w:t>
      </w:r>
      <w:proofErr w:type="gramEnd"/>
      <w:r>
        <w:t xml:space="preserve"> образования, кандидат педагогических наук, доцент, почетный работник общего образования РФ.</w:t>
      </w:r>
    </w:p>
    <w:p w:rsidR="007F622F" w:rsidRPr="00574859" w:rsidRDefault="007F622F" w:rsidP="007F622F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 xml:space="preserve">вке специалистов среднего звена, </w:t>
      </w:r>
      <w:r w:rsidRPr="00430463">
        <w:t>при подготовке квалифицированных рабочих, служащих.</w:t>
      </w:r>
    </w:p>
    <w:p w:rsidR="007F622F" w:rsidRPr="00574859" w:rsidRDefault="007F622F" w:rsidP="007F622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F622F" w:rsidRPr="00574859" w:rsidRDefault="007F622F" w:rsidP="007F622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F622F" w:rsidRDefault="007F622F" w:rsidP="007F622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F622F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 xml:space="preserve">истории возникновения и развития экологии как </w:t>
      </w:r>
      <w:proofErr w:type="gramStart"/>
      <w:r w:rsidRPr="008B752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8B7523">
        <w:rPr>
          <w:rFonts w:ascii="Times New Roman" w:hAnsi="Times New Roman" w:cs="Times New Roman"/>
          <w:sz w:val="24"/>
          <w:szCs w:val="24"/>
        </w:rPr>
        <w:t xml:space="preserve"> и социальной дисциплины, ее роли в формировании картины мира; о методах научного познания;</w:t>
      </w:r>
    </w:p>
    <w:p w:rsidR="007F622F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овладение умениями логически мыслить, обосновывать место и роль экол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B7523">
        <w:rPr>
          <w:rFonts w:ascii="Times New Roman" w:hAnsi="Times New Roman" w:cs="Times New Roman"/>
          <w:sz w:val="24"/>
          <w:szCs w:val="24"/>
        </w:rPr>
        <w:t>гических знаний в практической деятельности людей, развитии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7523">
        <w:rPr>
          <w:rFonts w:ascii="Times New Roman" w:hAnsi="Times New Roman" w:cs="Times New Roman"/>
          <w:sz w:val="24"/>
          <w:szCs w:val="24"/>
        </w:rPr>
        <w:t xml:space="preserve">технологий; 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523">
        <w:rPr>
          <w:rFonts w:ascii="Times New Roman" w:hAnsi="Times New Roman" w:cs="Times New Roman"/>
          <w:sz w:val="24"/>
          <w:szCs w:val="24"/>
        </w:rPr>
        <w:t>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B7523">
        <w:rPr>
          <w:rFonts w:ascii="Times New Roman" w:hAnsi="Times New Roman" w:cs="Times New Roman"/>
          <w:sz w:val="24"/>
          <w:szCs w:val="24"/>
        </w:rPr>
        <w:t xml:space="preserve">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</w:t>
      </w:r>
      <w:r w:rsidRPr="008B7523">
        <w:rPr>
          <w:rFonts w:ascii="Times New Roman" w:hAnsi="Times New Roman" w:cs="Times New Roman"/>
          <w:sz w:val="24"/>
          <w:szCs w:val="24"/>
        </w:rPr>
        <w:lastRenderedPageBreak/>
        <w:t>окружающей среде, здоровью других людей и собственному здоровью; соблюдению правил поведения в природе.</w:t>
      </w:r>
    </w:p>
    <w:p w:rsidR="007F622F" w:rsidRPr="008B7523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7523">
        <w:rPr>
          <w:rFonts w:ascii="Times New Roman" w:hAnsi="Times New Roman" w:cs="Times New Roman"/>
          <w:sz w:val="24"/>
          <w:szCs w:val="24"/>
        </w:rPr>
        <w:t xml:space="preserve">В программе отражены важнейшие </w:t>
      </w:r>
      <w:r w:rsidRPr="008B752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B7523">
        <w:rPr>
          <w:rFonts w:ascii="Times New Roman" w:hAnsi="Times New Roman" w:cs="Times New Roman"/>
          <w:sz w:val="24"/>
          <w:szCs w:val="24"/>
        </w:rPr>
        <w:t xml:space="preserve">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8B752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8B7523">
        <w:rPr>
          <w:rFonts w:ascii="Times New Roman" w:hAnsi="Times New Roman" w:cs="Times New Roman"/>
          <w:sz w:val="24"/>
          <w:szCs w:val="24"/>
        </w:rPr>
        <w:t xml:space="preserve"> среды обитания человека.</w:t>
      </w:r>
    </w:p>
    <w:p w:rsidR="007F622F" w:rsidRPr="008B7523" w:rsidRDefault="007F622F" w:rsidP="007F622F">
      <w:pPr>
        <w:pStyle w:val="2"/>
        <w:spacing w:after="0" w:line="240" w:lineRule="auto"/>
        <w:ind w:firstLine="708"/>
        <w:jc w:val="both"/>
      </w:pPr>
      <w:r w:rsidRPr="008B7523">
        <w:t>Освоение содержания учебной дисциплины «Экология» обеспечивает достижение студентами следующих результатов:</w:t>
      </w:r>
    </w:p>
    <w:p w:rsidR="007F622F" w:rsidRPr="008B7523" w:rsidRDefault="007F622F" w:rsidP="007F622F">
      <w:pPr>
        <w:pStyle w:val="2"/>
        <w:spacing w:after="0" w:line="240" w:lineRule="auto"/>
        <w:ind w:firstLine="708"/>
      </w:pPr>
      <w:r w:rsidRPr="008B7523">
        <w:rPr>
          <w:b/>
        </w:rPr>
        <w:t>личностных</w:t>
      </w:r>
      <w:r w:rsidRPr="008B7523">
        <w:t>: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устойчивый интерес к истории и достижениям в области экологии;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объективное осознание значимости компетенций в области экологии для</w:t>
      </w:r>
      <w:r>
        <w:t xml:space="preserve"> </w:t>
      </w:r>
      <w:r w:rsidRPr="008B7523">
        <w:t>человека и общества;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умения проанализировать техногенные последствия для окружающей среды,  бытовой и производственной деятельности человека;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готовность самостоятельно добывать новые для себя сведения экологической  направленности, используя для этого доступные источники информации;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выстраивать конструктивные взаимоотношения в команде по решению общих задач в области экологии;</w:t>
      </w:r>
    </w:p>
    <w:p w:rsidR="007F622F" w:rsidRPr="008B7523" w:rsidRDefault="007F622F" w:rsidP="007F622F">
      <w:pPr>
        <w:pStyle w:val="2"/>
        <w:spacing w:after="0" w:line="240" w:lineRule="auto"/>
        <w:ind w:firstLine="708"/>
      </w:pPr>
      <w:r w:rsidRPr="008B7523">
        <w:t xml:space="preserve">• </w:t>
      </w:r>
      <w:proofErr w:type="spellStart"/>
      <w:r w:rsidRPr="008B7523">
        <w:rPr>
          <w:b/>
        </w:rPr>
        <w:t>метапредметных</w:t>
      </w:r>
      <w:proofErr w:type="spellEnd"/>
      <w:r w:rsidRPr="008B7523">
        <w:t>: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определять цели и задачи деятельности, выбирать средства их достижения на практике;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>
        <w:t xml:space="preserve"> </w:t>
      </w:r>
      <w:r w:rsidRPr="008B7523">
        <w:t>поставленных целей и задач;</w:t>
      </w:r>
    </w:p>
    <w:p w:rsidR="007F622F" w:rsidRPr="008B7523" w:rsidRDefault="007F622F" w:rsidP="007F622F">
      <w:pPr>
        <w:pStyle w:val="2"/>
        <w:spacing w:after="0" w:line="240" w:lineRule="auto"/>
        <w:ind w:firstLine="708"/>
      </w:pPr>
      <w:r w:rsidRPr="008B7523">
        <w:t xml:space="preserve">• </w:t>
      </w:r>
      <w:r w:rsidRPr="008B7523">
        <w:rPr>
          <w:b/>
        </w:rPr>
        <w:t>предметных</w:t>
      </w:r>
      <w:r w:rsidRPr="008B7523">
        <w:t>: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представлений об экологической культуре как </w:t>
      </w:r>
      <w:proofErr w:type="spellStart"/>
      <w:r w:rsidRPr="008B7523">
        <w:t>условиидостижения</w:t>
      </w:r>
      <w:proofErr w:type="spellEnd"/>
      <w:r w:rsidRPr="008B7523">
        <w:t xml:space="preserve"> устойчивого (сбалансированного) развития общества и природы,</w:t>
      </w:r>
      <w:r>
        <w:t xml:space="preserve"> </w:t>
      </w:r>
      <w:r w:rsidRPr="008B7523">
        <w:t>экологических связях в системе «человек—общество—природа»;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экологического мышления и способности учитывать </w:t>
      </w:r>
      <w:proofErr w:type="spellStart"/>
      <w:r w:rsidRPr="008B7523">
        <w:t>иоценивать</w:t>
      </w:r>
      <w:proofErr w:type="spellEnd"/>
      <w:r w:rsidRPr="008B7523">
        <w:t xml:space="preserve"> экологические последствия в разных сферах деятельности;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владение знаниями экологических императивов, гражданских прав и обязанностей в области </w:t>
      </w:r>
      <w:proofErr w:type="spellStart"/>
      <w:r w:rsidRPr="008B7523">
        <w:t>энерго</w:t>
      </w:r>
      <w:proofErr w:type="spellEnd"/>
      <w:r w:rsidRPr="008B7523">
        <w:t>- и ресурсосбережения в интересах сохранения</w:t>
      </w:r>
      <w:r>
        <w:t xml:space="preserve"> </w:t>
      </w:r>
      <w:r w:rsidRPr="008B7523">
        <w:t>окружающей среды, здоровья и безопасности жизни;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личностного отношения к экологическим ценностям,</w:t>
      </w:r>
      <w:r>
        <w:t xml:space="preserve"> </w:t>
      </w:r>
      <w:r w:rsidRPr="008B7523">
        <w:t>моральной ответственности за экологические последствия своих действий в</w:t>
      </w:r>
      <w:r>
        <w:t xml:space="preserve"> </w:t>
      </w:r>
      <w:r w:rsidRPr="008B7523">
        <w:t>окружающей среде;</w:t>
      </w:r>
    </w:p>
    <w:p w:rsidR="007F622F" w:rsidRPr="008B7523" w:rsidRDefault="007F622F" w:rsidP="007F622F">
      <w:pPr>
        <w:pStyle w:val="2"/>
        <w:spacing w:after="0" w:line="240" w:lineRule="auto"/>
        <w:jc w:val="both"/>
      </w:pPr>
      <w:r>
        <w:t>-</w:t>
      </w:r>
      <w:r w:rsidRPr="008B7523">
        <w:t xml:space="preserve"> </w:t>
      </w:r>
      <w:proofErr w:type="spellStart"/>
      <w:r w:rsidRPr="008B7523">
        <w:t>сформированность</w:t>
      </w:r>
      <w:proofErr w:type="spellEnd"/>
      <w:r w:rsidRPr="008B7523"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F622F" w:rsidRPr="00EB2DB8" w:rsidRDefault="007F622F" w:rsidP="007F62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7F622F" w:rsidRPr="0020422C" w:rsidRDefault="007F622F" w:rsidP="007F6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7F622F" w:rsidRPr="00BC4557" w:rsidRDefault="007F622F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22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0422C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140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57FD0" w:rsidRPr="00EB2DB8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57FD0" w:rsidRPr="00EB2DB8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</w:t>
      </w:r>
    </w:p>
    <w:p w:rsidR="00557FD0" w:rsidRDefault="00557FD0" w:rsidP="00557FD0">
      <w:pPr>
        <w:pStyle w:val="32"/>
        <w:ind w:firstLine="708"/>
        <w:jc w:val="both"/>
      </w:pPr>
      <w:r>
        <w:t xml:space="preserve">Рабочая </w:t>
      </w:r>
      <w:r w:rsidRPr="00574859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Психология</w:t>
      </w:r>
      <w:r w:rsidRPr="00574859">
        <w:t xml:space="preserve">» </w:t>
      </w:r>
      <w:r w:rsidRPr="00B94907">
        <w:t xml:space="preserve">на основе Федерального государственного образовательного стандарта по </w:t>
      </w:r>
      <w:r w:rsidR="00BC4557">
        <w:t>профессии</w:t>
      </w:r>
      <w:r w:rsidRPr="00B94907">
        <w:t xml:space="preserve"> </w:t>
      </w:r>
      <w:r w:rsidR="00BC4557">
        <w:rPr>
          <w:bCs/>
        </w:rPr>
        <w:t>43.01.02</w:t>
      </w:r>
      <w:r>
        <w:rPr>
          <w:bCs/>
        </w:rPr>
        <w:t xml:space="preserve"> «</w:t>
      </w:r>
      <w:r w:rsidR="00BC4557">
        <w:rPr>
          <w:bCs/>
        </w:rPr>
        <w:t>Парикмахер</w:t>
      </w:r>
      <w:r w:rsidRPr="00B94907">
        <w:rPr>
          <w:bCs/>
        </w:rPr>
        <w:t>»</w:t>
      </w:r>
      <w:r>
        <w:t xml:space="preserve">. 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574859" w:rsidRDefault="00557FD0" w:rsidP="00557FD0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57FD0" w:rsidRDefault="00557FD0" w:rsidP="00557FD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574859" w:rsidRDefault="00557FD0" w:rsidP="00557FD0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557FD0" w:rsidRPr="00B94907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7FD0" w:rsidRPr="00834B29" w:rsidRDefault="00557FD0" w:rsidP="00557F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>- применять знания по профессиональной психологии при решении профессиональных задач и изучении профессиональных модулей; выявлять индивидуальные и типологические особенности обучающихся.</w:t>
      </w:r>
    </w:p>
    <w:p w:rsidR="00557FD0" w:rsidRPr="00834B29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34B29">
        <w:rPr>
          <w:rFonts w:ascii="Times New Roman" w:hAnsi="Times New Roman" w:cs="Times New Roman"/>
          <w:b/>
          <w:sz w:val="24"/>
          <w:szCs w:val="24"/>
        </w:rPr>
        <w:t>знать</w:t>
      </w:r>
      <w:r w:rsidRPr="00834B29">
        <w:rPr>
          <w:rFonts w:ascii="Times New Roman" w:hAnsi="Times New Roman" w:cs="Times New Roman"/>
          <w:sz w:val="24"/>
          <w:szCs w:val="24"/>
        </w:rPr>
        <w:t>: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>- особенности профессиональной психологии как науки;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- особенности профессионального труда; 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- основы психологии личности; 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-закономерности психического развития человека как субъекта образовательного процесса, личности и индивидуальности; 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- возрастную периодизацию; 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- возрастные, половые, типологические и индивидуальные особенности </w:t>
      </w:r>
      <w:proofErr w:type="gramStart"/>
      <w:r w:rsidRPr="00834B2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34B2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>- особенности профессионального становления рабочего (служащего);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 -психологические аспекты производственного (практического) обучения, личности и профессиональной деятельности мастера производственного обучения;</w:t>
      </w:r>
    </w:p>
    <w:p w:rsidR="00557FD0" w:rsidRPr="00834B2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29">
        <w:rPr>
          <w:rFonts w:ascii="Times New Roman" w:hAnsi="Times New Roman" w:cs="Times New Roman"/>
          <w:sz w:val="24"/>
          <w:szCs w:val="24"/>
        </w:rPr>
        <w:t xml:space="preserve"> - групповую динамику;</w:t>
      </w:r>
    </w:p>
    <w:p w:rsidR="00557FD0" w:rsidRPr="00EB2DB8" w:rsidRDefault="00557FD0" w:rsidP="00557FD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0422C" w:rsidRDefault="00557FD0" w:rsidP="00557F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F5517A" w:rsidRPr="00BC4557" w:rsidRDefault="00557FD0" w:rsidP="00BC45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2C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7FD0" w:rsidRPr="00574859" w:rsidRDefault="00557FD0" w:rsidP="00557F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57FD0" w:rsidRPr="00574859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A59">
        <w:rPr>
          <w:rFonts w:ascii="Times New Roman" w:hAnsi="Times New Roman" w:cs="Times New Roman"/>
          <w:b/>
          <w:sz w:val="24"/>
          <w:szCs w:val="24"/>
        </w:rPr>
        <w:t>ДИЗАЙН</w:t>
      </w:r>
    </w:p>
    <w:p w:rsidR="00557FD0" w:rsidRPr="00B94907" w:rsidRDefault="00557FD0" w:rsidP="00557FD0">
      <w:pPr>
        <w:pStyle w:val="32"/>
        <w:ind w:firstLine="708"/>
        <w:jc w:val="both"/>
      </w:pPr>
      <w:r>
        <w:lastRenderedPageBreak/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</w:t>
      </w:r>
      <w:r w:rsidR="00BC4557">
        <w:t>профессии</w:t>
      </w:r>
      <w:r>
        <w:t xml:space="preserve"> </w:t>
      </w:r>
      <w:r w:rsidR="00BC4557" w:rsidRPr="00BC4557">
        <w:t>43.01.02 «Парикмахер»</w:t>
      </w:r>
      <w:r w:rsidR="00BC4557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57FD0" w:rsidRPr="00CF794A" w:rsidRDefault="00557FD0" w:rsidP="00557FD0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F794A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57FD0" w:rsidRPr="00CF794A" w:rsidRDefault="00557FD0" w:rsidP="00557FD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CF794A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557FD0" w:rsidRPr="00CF794A" w:rsidRDefault="00557FD0" w:rsidP="00557FD0">
      <w:pPr>
        <w:pStyle w:val="2"/>
        <w:spacing w:after="0" w:line="240" w:lineRule="auto"/>
        <w:ind w:firstLine="708"/>
        <w:jc w:val="both"/>
      </w:pPr>
      <w:r w:rsidRPr="00CF794A">
        <w:rPr>
          <w:b/>
        </w:rPr>
        <w:t>личностных</w:t>
      </w:r>
      <w:r w:rsidRPr="00CF794A">
        <w:t>: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формировать у учащегося чувства ответственности в исполнении своей индивидуальной функции в коллективном процессе;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 формировать навык самодостаточного проявления своих творческих способностей в работе;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  формировать общую культуру учащихся;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-содействовать организации содержательного досуга;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воспитывать эмоциональную отзывчивость на явления художественной культуры;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-воспитывать чувство удовлетворения от творческого процесса и от результата труда;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выполнять учебные и творческие работы по изоискусству, используя основные правила, приёмы и выразительные средства дизайна;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 методически грамотно выполнять учебные и творческие работы по основам дизайна;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уметь использовать выразительные возможности различных материалов и при создании объектов дизайна;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 удачно подбирать художественные техники и приемы работы для выражения творческого замысла.</w:t>
      </w:r>
    </w:p>
    <w:p w:rsidR="00557FD0" w:rsidRPr="00CF794A" w:rsidRDefault="00557FD0" w:rsidP="00557FD0">
      <w:pPr>
        <w:pStyle w:val="2"/>
        <w:spacing w:after="0" w:line="240" w:lineRule="auto"/>
        <w:ind w:firstLine="708"/>
        <w:jc w:val="both"/>
      </w:pPr>
      <w:r w:rsidRPr="00CF794A">
        <w:t xml:space="preserve">• </w:t>
      </w:r>
      <w:proofErr w:type="spellStart"/>
      <w:r w:rsidRPr="00CF794A">
        <w:rPr>
          <w:b/>
        </w:rPr>
        <w:t>метапредметных</w:t>
      </w:r>
      <w:proofErr w:type="spellEnd"/>
      <w:r w:rsidRPr="00CF794A">
        <w:t>: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развивать общий кругозор;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формировать художественно - образное мышление;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развивать художественно - эстетический вкус при составлении композиции объектов дизайна;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формировать интерес к различным видам декоративной отделки и положительную мотивацию к совершенствованию в данных направлениях декоративно - прикладного искусства;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развивать зрительное восприятие, чувства цвета, композиционной культуры;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основные виды дизайна и их специфику;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основы формообразования в дизайне;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значение цвета в дизайне, эмоциональное воздействие цвета, его символику, гармонию, взаимосвязь цвета с формой и назначением предметов;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роль и значение композиции в дизайне, её важнейшие выразительные средства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-понятие композиционной целостности, золотого сечения, взаимосвязи формы предмета с его внутренним строением.</w:t>
      </w:r>
    </w:p>
    <w:p w:rsidR="00557FD0" w:rsidRPr="00CF794A" w:rsidRDefault="00557FD0" w:rsidP="00557FD0">
      <w:pPr>
        <w:pStyle w:val="2"/>
        <w:spacing w:after="0" w:line="240" w:lineRule="auto"/>
        <w:ind w:firstLine="708"/>
        <w:jc w:val="both"/>
      </w:pPr>
      <w:r w:rsidRPr="00CF794A">
        <w:t xml:space="preserve">• </w:t>
      </w:r>
      <w:r w:rsidRPr="00CF794A">
        <w:rPr>
          <w:b/>
        </w:rPr>
        <w:t>предметных</w:t>
      </w:r>
      <w:r w:rsidRPr="00CF794A">
        <w:t>: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>- изучить основы различных техник декоративно- прикладного творчества;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овладеть практическими навыками и </w:t>
      </w:r>
      <w:proofErr w:type="gramStart"/>
      <w:r w:rsidRPr="00CF794A">
        <w:rPr>
          <w:rFonts w:ascii="Times New Roman" w:hAnsi="Times New Roman" w:cs="Times New Roman"/>
          <w:sz w:val="24"/>
          <w:szCs w:val="24"/>
        </w:rPr>
        <w:t>приѐмами</w:t>
      </w:r>
      <w:proofErr w:type="gramEnd"/>
      <w:r w:rsidRPr="00CF794A">
        <w:rPr>
          <w:rFonts w:ascii="Times New Roman" w:hAnsi="Times New Roman" w:cs="Times New Roman"/>
          <w:sz w:val="24"/>
          <w:szCs w:val="24"/>
        </w:rPr>
        <w:t xml:space="preserve"> изготовления и декорирования изделий.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- обучить основам дизайна; 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 познакомить с основными законами композиции;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 научить пользоваться законами </w:t>
      </w:r>
      <w:proofErr w:type="spellStart"/>
      <w:r w:rsidRPr="00CF794A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CF794A">
        <w:rPr>
          <w:rFonts w:ascii="Times New Roman" w:hAnsi="Times New Roman" w:cs="Times New Roman"/>
          <w:sz w:val="24"/>
          <w:szCs w:val="24"/>
        </w:rPr>
        <w:t>;</w:t>
      </w:r>
    </w:p>
    <w:p w:rsidR="00557FD0" w:rsidRPr="00CF794A" w:rsidRDefault="00557FD0" w:rsidP="005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94A">
        <w:rPr>
          <w:rFonts w:ascii="Times New Roman" w:hAnsi="Times New Roman" w:cs="Times New Roman"/>
          <w:sz w:val="24"/>
          <w:szCs w:val="24"/>
        </w:rPr>
        <w:t xml:space="preserve"> -формировать практические навыки работы в различных видах дизайна и изобразительного творчества.</w:t>
      </w:r>
    </w:p>
    <w:p w:rsidR="00557FD0" w:rsidRPr="00EB2DB8" w:rsidRDefault="00557FD0" w:rsidP="00557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AB2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</w:t>
      </w:r>
      <w:r w:rsidRPr="00EB2DB8">
        <w:rPr>
          <w:rFonts w:ascii="Times New Roman" w:hAnsi="Times New Roman" w:cs="Times New Roman"/>
          <w:sz w:val="24"/>
          <w:szCs w:val="24"/>
        </w:rPr>
        <w:t>ующих общих компетенций: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57FD0" w:rsidRPr="00234475" w:rsidRDefault="00557FD0" w:rsidP="00557FD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57FD0" w:rsidRDefault="00557FD0" w:rsidP="00BC455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7F622F" w:rsidRPr="00EB2DB8" w:rsidRDefault="007F622F" w:rsidP="007F62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F622F" w:rsidRPr="00EB2DB8" w:rsidRDefault="007F622F" w:rsidP="007F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7F622F" w:rsidRDefault="007F622F" w:rsidP="007F622F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 xml:space="preserve">общего образования, </w:t>
      </w:r>
      <w:r w:rsidRPr="007F622F">
        <w:t>при подготовке специалистов среднего звена, квалифицированных рабочих, служащих.</w:t>
      </w:r>
    </w:p>
    <w:p w:rsidR="007F622F" w:rsidRDefault="007F622F" w:rsidP="007F622F">
      <w:pPr>
        <w:pStyle w:val="32"/>
        <w:ind w:firstLine="708"/>
        <w:jc w:val="both"/>
      </w:pPr>
      <w:r>
        <w:tab/>
      </w:r>
      <w:r w:rsidRPr="00574859">
        <w:t>Дисциплина входит в общеобразовательный цикл.</w:t>
      </w:r>
    </w:p>
    <w:p w:rsidR="007F622F" w:rsidRDefault="007F622F" w:rsidP="007F622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7F622F" w:rsidRPr="00D6254E" w:rsidRDefault="007F622F" w:rsidP="007F622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7F622F" w:rsidRPr="00D6254E" w:rsidRDefault="007F622F" w:rsidP="007F622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7F622F" w:rsidRDefault="007F622F" w:rsidP="007F622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7F622F" w:rsidRPr="00574859" w:rsidRDefault="007F622F" w:rsidP="007F622F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7F622F" w:rsidRDefault="007F622F" w:rsidP="007F622F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622F" w:rsidRPr="00D6254E" w:rsidRDefault="007F622F" w:rsidP="007F622F">
      <w:pPr>
        <w:pStyle w:val="ConsPlusNormal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7F622F" w:rsidRPr="00D6254E" w:rsidRDefault="007F622F" w:rsidP="007F622F">
      <w:pPr>
        <w:pStyle w:val="ConsPlusNormal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7F622F" w:rsidRDefault="007F622F" w:rsidP="007F622F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7F622F" w:rsidRDefault="007F622F" w:rsidP="007F622F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F622F" w:rsidRPr="00D6254E" w:rsidRDefault="007F622F" w:rsidP="007F622F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7F622F" w:rsidRPr="00D6254E" w:rsidRDefault="007F622F" w:rsidP="007F622F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7F622F" w:rsidRPr="00D6254E" w:rsidRDefault="007F622F" w:rsidP="007F622F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7F622F" w:rsidRPr="00D6254E" w:rsidRDefault="007F622F" w:rsidP="007F622F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7F622F" w:rsidRPr="00D6254E" w:rsidRDefault="007F622F" w:rsidP="007F622F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F622F" w:rsidRPr="00D6254E" w:rsidRDefault="007F622F" w:rsidP="007F622F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7F622F" w:rsidRPr="00D6254E" w:rsidRDefault="007F622F" w:rsidP="007F622F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7F622F" w:rsidRPr="00D6254E" w:rsidRDefault="007F622F" w:rsidP="007F622F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7F622F" w:rsidRPr="00D6254E" w:rsidRDefault="007F622F" w:rsidP="007F622F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7F622F" w:rsidRDefault="007F622F" w:rsidP="007F622F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7F622F" w:rsidRPr="00D6254E" w:rsidRDefault="007F622F" w:rsidP="007F622F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7F622F" w:rsidRPr="00D6254E" w:rsidRDefault="007F622F" w:rsidP="007F622F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7F622F" w:rsidRPr="00D6254E" w:rsidRDefault="007F622F" w:rsidP="007F622F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7F622F" w:rsidRPr="00D6254E" w:rsidRDefault="007F622F" w:rsidP="007F622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7F622F" w:rsidRPr="00D6254E" w:rsidRDefault="007F622F" w:rsidP="007F622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7F622F" w:rsidRPr="00D6254E" w:rsidRDefault="007F622F" w:rsidP="007F622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рецензировать чужую исследовательскую или проектную работу;</w:t>
      </w:r>
    </w:p>
    <w:p w:rsidR="007F622F" w:rsidRPr="00D6254E" w:rsidRDefault="007F622F" w:rsidP="007F622F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7F622F" w:rsidRPr="00D6254E" w:rsidRDefault="007F622F" w:rsidP="007F622F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7F622F" w:rsidRPr="00D6254E" w:rsidRDefault="007F622F" w:rsidP="007F622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7F622F" w:rsidRPr="00D6254E" w:rsidRDefault="007F622F" w:rsidP="007F622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7F622F" w:rsidRPr="00D6254E" w:rsidRDefault="007F622F" w:rsidP="007F622F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7F622F" w:rsidRPr="00EB2DB8" w:rsidRDefault="007F622F" w:rsidP="007F622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7F622F" w:rsidRPr="00234475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7F622F" w:rsidRDefault="007F622F" w:rsidP="007F622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7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34475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5C1D52" w:rsidRPr="00B94907" w:rsidRDefault="005C1D52" w:rsidP="00B17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C1D52" w:rsidRPr="003B7090" w:rsidRDefault="005C1D52" w:rsidP="00B17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0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ОП.01 </w:t>
      </w:r>
      <w:r w:rsidR="003B7090" w:rsidRPr="003B7090">
        <w:rPr>
          <w:rFonts w:ascii="Times New Roman" w:hAnsi="Times New Roman" w:cs="Times New Roman"/>
          <w:b/>
          <w:sz w:val="24"/>
          <w:szCs w:val="24"/>
        </w:rPr>
        <w:t>Экономические и правовые основы профессиональной деятельности</w:t>
      </w:r>
    </w:p>
    <w:p w:rsidR="005C1D52" w:rsidRPr="00E365EE" w:rsidRDefault="005C1D52" w:rsidP="005C1D52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 w:rsidR="00B172DD">
        <w:t xml:space="preserve"> 43</w:t>
      </w:r>
      <w:r w:rsidR="00B172DD">
        <w:rPr>
          <w:bCs/>
        </w:rPr>
        <w:t>.01</w:t>
      </w:r>
      <w:r>
        <w:rPr>
          <w:bCs/>
        </w:rPr>
        <w:t>.</w:t>
      </w:r>
      <w:r w:rsidRPr="00B94907">
        <w:rPr>
          <w:bCs/>
        </w:rPr>
        <w:t>0</w:t>
      </w:r>
      <w:r w:rsidR="00B172DD"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C1D52" w:rsidRPr="00E365EE" w:rsidRDefault="005C1D52" w:rsidP="005C1D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5C1D52" w:rsidRPr="00E365EE" w:rsidRDefault="005C1D52" w:rsidP="005C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ориентироваться в общих вопросах экономики сферы обслуживания и организаций сферы обслуживания;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применять экономические и правовые знания при освоении профессиональных модулей и в профессиональной деятельности;</w:t>
      </w:r>
    </w:p>
    <w:p w:rsidR="00B172DD" w:rsidRPr="003B7090" w:rsidRDefault="003B7090" w:rsidP="003B7090">
      <w:pPr>
        <w:pStyle w:val="a9"/>
        <w:jc w:val="both"/>
        <w:rPr>
          <w:rFonts w:ascii="Times New Roman" w:hAnsi="Times New Roman" w:cs="Times New Roman"/>
          <w:b/>
        </w:rPr>
      </w:pPr>
      <w:r w:rsidRPr="003B7090">
        <w:rPr>
          <w:rFonts w:ascii="Times New Roman" w:hAnsi="Times New Roman" w:cs="Times New Roman"/>
        </w:rPr>
        <w:t xml:space="preserve">- защищать свои трудовые права в рамках действующего </w:t>
      </w:r>
      <w:hyperlink r:id="rId7" w:history="1">
        <w:r w:rsidRPr="003B7090">
          <w:rPr>
            <w:rStyle w:val="ab"/>
            <w:rFonts w:ascii="Times New Roman" w:hAnsi="Times New Roman" w:cs="Times New Roman"/>
            <w:b w:val="0"/>
            <w:color w:val="auto"/>
          </w:rPr>
          <w:t>законодательства</w:t>
        </w:r>
      </w:hyperlink>
      <w:r w:rsidRPr="003B7090">
        <w:rPr>
          <w:rFonts w:ascii="Times New Roman" w:hAnsi="Times New Roman" w:cs="Times New Roman"/>
          <w:b/>
        </w:rPr>
        <w:t>;</w:t>
      </w:r>
    </w:p>
    <w:p w:rsidR="005C1D52" w:rsidRPr="0058623F" w:rsidRDefault="005C1D52" w:rsidP="005C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понятия спроса и предложения на рынке услуг;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особенности формирования, характеристику современного состояния и перспективы развития сферы обслуживания и услуг парикмахерских;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законодательные акты и другие нормативные документы, регулирующие правоотношения в области профессиональной деятельности;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основные положения </w:t>
      </w:r>
      <w:hyperlink r:id="rId8" w:history="1">
        <w:r w:rsidRPr="003B7090">
          <w:rPr>
            <w:rStyle w:val="ab"/>
            <w:rFonts w:ascii="Times New Roman" w:hAnsi="Times New Roman" w:cs="Times New Roman"/>
            <w:b w:val="0"/>
            <w:color w:val="auto"/>
          </w:rPr>
          <w:t>законодательства</w:t>
        </w:r>
      </w:hyperlink>
      <w:r w:rsidRPr="003B7090">
        <w:rPr>
          <w:rFonts w:ascii="Times New Roman" w:hAnsi="Times New Roman" w:cs="Times New Roman"/>
        </w:rPr>
        <w:t>,</w:t>
      </w:r>
      <w:r w:rsidRPr="003E362E">
        <w:rPr>
          <w:rFonts w:ascii="Times New Roman" w:hAnsi="Times New Roman" w:cs="Times New Roman"/>
        </w:rPr>
        <w:t xml:space="preserve"> регулирующего трудовые отношения;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типовые локальные акты организации;</w:t>
      </w:r>
    </w:p>
    <w:p w:rsidR="003B7090" w:rsidRPr="003E362E" w:rsidRDefault="003B7090" w:rsidP="003B7090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организационно-правовые формы организаций;</w:t>
      </w:r>
    </w:p>
    <w:p w:rsidR="00B172DD" w:rsidRDefault="003B7090" w:rsidP="003B7090">
      <w:pPr>
        <w:pStyle w:val="2"/>
        <w:spacing w:after="0" w:line="240" w:lineRule="auto"/>
        <w:jc w:val="both"/>
      </w:pPr>
      <w:r>
        <w:t xml:space="preserve">- </w:t>
      </w:r>
      <w:r w:rsidRPr="003E362E">
        <w:t>формы оплаты труда</w:t>
      </w:r>
    </w:p>
    <w:p w:rsidR="005C1D52" w:rsidRPr="00E365EE" w:rsidRDefault="005C1D52" w:rsidP="005C1D52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3B7090" w:rsidRPr="00234475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B172DD" w:rsidRPr="003B7090" w:rsidRDefault="003B7090" w:rsidP="003B7090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3B7090" w:rsidRPr="009771AD" w:rsidRDefault="003B7090" w:rsidP="003B70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52106"/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3B7090" w:rsidRPr="009771AD" w:rsidRDefault="003B7090" w:rsidP="003B70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52203"/>
      <w:bookmarkEnd w:id="7"/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3B7090" w:rsidRPr="009771AD" w:rsidRDefault="003B7090" w:rsidP="003B709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52304"/>
      <w:bookmarkEnd w:id="8"/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723CFB" w:rsidRDefault="003B7090" w:rsidP="007A14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52403"/>
      <w:bookmarkEnd w:id="9"/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работы по обслуживанию клиентов.</w:t>
      </w:r>
      <w:bookmarkEnd w:id="10"/>
    </w:p>
    <w:p w:rsidR="00723CFB" w:rsidRPr="00B94907" w:rsidRDefault="00723CFB" w:rsidP="00723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23CFB" w:rsidRPr="00723CFB" w:rsidRDefault="00723CFB" w:rsidP="00723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ОП.02 </w:t>
      </w:r>
      <w:r w:rsidRPr="00723CFB">
        <w:rPr>
          <w:rFonts w:ascii="Times New Roman" w:hAnsi="Times New Roman" w:cs="Times New Roman"/>
          <w:b/>
        </w:rPr>
        <w:t>Основы культуры профессионального общения</w:t>
      </w:r>
    </w:p>
    <w:p w:rsidR="00723CFB" w:rsidRPr="00E365EE" w:rsidRDefault="00723CFB" w:rsidP="00723CFB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23CFB" w:rsidRPr="00E365EE" w:rsidRDefault="00723CFB" w:rsidP="00723CF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723CFB" w:rsidRPr="00E365EE" w:rsidRDefault="00723CFB" w:rsidP="00723C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соблюдать правила профессиональной этики;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применять различные средства, техники и приемы эффективного общения в профессиональной деятельности;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использовать приемы </w:t>
      </w:r>
      <w:proofErr w:type="spellStart"/>
      <w:r w:rsidRPr="003E362E">
        <w:rPr>
          <w:rFonts w:ascii="Times New Roman" w:hAnsi="Times New Roman" w:cs="Times New Roman"/>
        </w:rPr>
        <w:t>саморегуляции</w:t>
      </w:r>
      <w:proofErr w:type="spellEnd"/>
      <w:r w:rsidRPr="003E362E">
        <w:rPr>
          <w:rFonts w:ascii="Times New Roman" w:hAnsi="Times New Roman" w:cs="Times New Roman"/>
        </w:rPr>
        <w:t xml:space="preserve"> поведения в процессе межличностного общения;</w:t>
      </w:r>
    </w:p>
    <w:p w:rsidR="00723CFB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определять тактику поведения в конфликтных ситуациях, возникающих в профессиональной деятельности;</w:t>
      </w:r>
    </w:p>
    <w:p w:rsidR="00723CFB" w:rsidRPr="0058623F" w:rsidRDefault="00723CFB" w:rsidP="00723C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правила обслуживания населения;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основы профессиональной этики;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эстетику внешнего облика парикмахера;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психологические особенности делового общения и его специфику в сфере обслуживания и деятельности парикмахера;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механизмы взаимопонимания в общении;</w:t>
      </w:r>
    </w:p>
    <w:p w:rsidR="00723CFB" w:rsidRPr="003E362E" w:rsidRDefault="00723CFB" w:rsidP="00723CFB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техники и приемы общения, правила слушания, ведения беседы, убеждения;</w:t>
      </w:r>
    </w:p>
    <w:p w:rsidR="00723CFB" w:rsidRDefault="00723CFB" w:rsidP="00723CFB">
      <w:pPr>
        <w:pStyle w:val="2"/>
        <w:spacing w:after="0" w:line="240" w:lineRule="auto"/>
        <w:jc w:val="both"/>
      </w:pPr>
      <w:r>
        <w:t xml:space="preserve">- </w:t>
      </w:r>
      <w:r w:rsidRPr="003E362E">
        <w:t>источники, причины, виды и способы разрешения конфликтов, возникающих в профессиональной деятельности</w:t>
      </w:r>
      <w:r>
        <w:t>.</w:t>
      </w:r>
    </w:p>
    <w:p w:rsidR="00723CFB" w:rsidRPr="00E365EE" w:rsidRDefault="00723CFB" w:rsidP="00723CFB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23CFB" w:rsidRPr="00234475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723CFB" w:rsidRPr="003B7090" w:rsidRDefault="00723CFB" w:rsidP="00723CF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52101"/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bookmarkEnd w:id="11"/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52201"/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bookmarkEnd w:id="12"/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2301"/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bookmarkEnd w:id="13"/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723CFB" w:rsidRPr="009771AD" w:rsidRDefault="00723CFB" w:rsidP="00723CF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2401"/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bookmarkEnd w:id="14"/>
    <w:p w:rsidR="00B172DD" w:rsidRPr="007A1402" w:rsidRDefault="00723CFB" w:rsidP="007A140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B051E4" w:rsidRPr="00B94907" w:rsidRDefault="00B051E4" w:rsidP="00B05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1E4" w:rsidRPr="00B051E4" w:rsidRDefault="00B051E4" w:rsidP="00B051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1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ОП.03 </w:t>
      </w:r>
      <w:r w:rsidRPr="00B051E4">
        <w:rPr>
          <w:rFonts w:ascii="Times New Roman" w:hAnsi="Times New Roman" w:cs="Times New Roman"/>
          <w:b/>
        </w:rPr>
        <w:t>Санитария и гигиена</w:t>
      </w:r>
    </w:p>
    <w:p w:rsidR="00B051E4" w:rsidRPr="00E365EE" w:rsidRDefault="00B051E4" w:rsidP="00B051E4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B051E4" w:rsidRPr="00E365EE" w:rsidRDefault="00B051E4" w:rsidP="00B051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B051E4" w:rsidRPr="00E365EE" w:rsidRDefault="00B051E4" w:rsidP="00B05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соблюдать санитарные требования;</w:t>
      </w:r>
    </w:p>
    <w:p w:rsidR="00B051E4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предупреждать профессиональные заболевания;</w:t>
      </w:r>
    </w:p>
    <w:p w:rsidR="00B051E4" w:rsidRPr="0058623F" w:rsidRDefault="00B051E4" w:rsidP="00B05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санитарные правила и нормы (СанПиН);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профилактику профессиональных заболеваний;</w:t>
      </w:r>
    </w:p>
    <w:p w:rsidR="00B051E4" w:rsidRDefault="00B051E4" w:rsidP="00B051E4">
      <w:pPr>
        <w:pStyle w:val="2"/>
        <w:spacing w:after="0" w:line="240" w:lineRule="auto"/>
        <w:jc w:val="both"/>
      </w:pPr>
      <w:r>
        <w:t xml:space="preserve">- </w:t>
      </w:r>
      <w:r w:rsidRPr="003E362E">
        <w:t>основы гигиены кожи и волос</w:t>
      </w:r>
      <w:r>
        <w:t>.</w:t>
      </w:r>
    </w:p>
    <w:p w:rsidR="00B051E4" w:rsidRPr="00E365EE" w:rsidRDefault="00B051E4" w:rsidP="00B051E4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</w:t>
      </w:r>
      <w:r w:rsidR="000F24EB">
        <w:t xml:space="preserve"> формирование следующих </w:t>
      </w:r>
      <w:r w:rsidRPr="00E365EE">
        <w:t>профессиональных компетенций: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2102"/>
      <w:r w:rsidRPr="009771AD">
        <w:rPr>
          <w:rFonts w:ascii="Times New Roman" w:hAnsi="Times New Roman" w:cs="Times New Roman"/>
          <w:sz w:val="24"/>
          <w:szCs w:val="24"/>
        </w:rPr>
        <w:t>ПК 1.2. Выполнять мытье волос и профилактический уход за ними.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2103"/>
      <w:bookmarkEnd w:id="15"/>
      <w:r w:rsidRPr="009771AD">
        <w:rPr>
          <w:rFonts w:ascii="Times New Roman" w:hAnsi="Times New Roman" w:cs="Times New Roman"/>
          <w:sz w:val="24"/>
          <w:szCs w:val="24"/>
        </w:rPr>
        <w:t>ПК 1.3. Выполнять классические и салонные стрижки (женские, мужские).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52104"/>
      <w:bookmarkEnd w:id="16"/>
      <w:r w:rsidRPr="009771AD">
        <w:rPr>
          <w:rFonts w:ascii="Times New Roman" w:hAnsi="Times New Roman" w:cs="Times New Roman"/>
          <w:sz w:val="24"/>
          <w:szCs w:val="24"/>
        </w:rPr>
        <w:t>ПК 1.4. Выполнять укладки волос.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52105"/>
      <w:bookmarkEnd w:id="17"/>
      <w:r w:rsidRPr="009771AD">
        <w:rPr>
          <w:rFonts w:ascii="Times New Roman" w:hAnsi="Times New Roman" w:cs="Times New Roman"/>
          <w:sz w:val="24"/>
          <w:szCs w:val="24"/>
        </w:rPr>
        <w:t>ПК 1.5. Выполнять стрижку усов, бороды, бакенбард.</w:t>
      </w:r>
    </w:p>
    <w:bookmarkEnd w:id="18"/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52202"/>
      <w:r w:rsidRPr="009771AD">
        <w:rPr>
          <w:rFonts w:ascii="Times New Roman" w:hAnsi="Times New Roman" w:cs="Times New Roman"/>
          <w:sz w:val="24"/>
          <w:szCs w:val="24"/>
        </w:rPr>
        <w:t>ПК 2.2. Выполнять химические завивки волос различными способами.</w:t>
      </w:r>
    </w:p>
    <w:bookmarkEnd w:id="19"/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52302"/>
      <w:r w:rsidRPr="009771AD">
        <w:rPr>
          <w:rFonts w:ascii="Times New Roman" w:hAnsi="Times New Roman" w:cs="Times New Roman"/>
          <w:sz w:val="24"/>
          <w:szCs w:val="24"/>
        </w:rPr>
        <w:t>ПК 3.2. Выполнять окрашивание и обесцвечивание волос.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52303"/>
      <w:bookmarkEnd w:id="20"/>
      <w:r w:rsidRPr="009771AD">
        <w:rPr>
          <w:rFonts w:ascii="Times New Roman" w:hAnsi="Times New Roman" w:cs="Times New Roman"/>
          <w:sz w:val="24"/>
          <w:szCs w:val="24"/>
        </w:rPr>
        <w:t xml:space="preserve">ПК 3.3. Выполнять </w:t>
      </w:r>
      <w:proofErr w:type="spellStart"/>
      <w:r w:rsidRPr="009771AD">
        <w:rPr>
          <w:rFonts w:ascii="Times New Roman" w:hAnsi="Times New Roman" w:cs="Times New Roman"/>
          <w:sz w:val="24"/>
          <w:szCs w:val="24"/>
        </w:rPr>
        <w:t>колорирование</w:t>
      </w:r>
      <w:proofErr w:type="spellEnd"/>
      <w:r w:rsidRPr="009771AD">
        <w:rPr>
          <w:rFonts w:ascii="Times New Roman" w:hAnsi="Times New Roman" w:cs="Times New Roman"/>
          <w:sz w:val="24"/>
          <w:szCs w:val="24"/>
        </w:rPr>
        <w:t xml:space="preserve"> волос.</w:t>
      </w:r>
    </w:p>
    <w:bookmarkEnd w:id="21"/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52402"/>
      <w:r w:rsidRPr="009771AD">
        <w:rPr>
          <w:rFonts w:ascii="Times New Roman" w:hAnsi="Times New Roman" w:cs="Times New Roman"/>
          <w:sz w:val="24"/>
          <w:szCs w:val="24"/>
        </w:rPr>
        <w:t>ПК 4.2. Выполнять прически с моделирующими элементами.</w:t>
      </w:r>
    </w:p>
    <w:bookmarkEnd w:id="22"/>
    <w:p w:rsidR="00723CFB" w:rsidRPr="007A1402" w:rsidRDefault="00B051E4" w:rsidP="007A1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работы по обслуживанию клие</w:t>
      </w:r>
      <w:r w:rsidR="007A1402">
        <w:rPr>
          <w:rFonts w:ascii="Times New Roman" w:hAnsi="Times New Roman" w:cs="Times New Roman"/>
          <w:sz w:val="24"/>
          <w:szCs w:val="24"/>
        </w:rPr>
        <w:t>нтов.</w:t>
      </w:r>
    </w:p>
    <w:p w:rsidR="00B051E4" w:rsidRPr="00B94907" w:rsidRDefault="00B051E4" w:rsidP="00B05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051E4" w:rsidRPr="00B051E4" w:rsidRDefault="00B051E4" w:rsidP="00B051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1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ОП.04 </w:t>
      </w:r>
      <w:r w:rsidRPr="00B051E4">
        <w:rPr>
          <w:rFonts w:ascii="Times New Roman" w:hAnsi="Times New Roman" w:cs="Times New Roman"/>
          <w:b/>
        </w:rPr>
        <w:t>Основы физиологии кожи и волос</w:t>
      </w:r>
    </w:p>
    <w:p w:rsidR="00B051E4" w:rsidRPr="00E365EE" w:rsidRDefault="00B051E4" w:rsidP="00B051E4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B051E4" w:rsidRPr="00E365EE" w:rsidRDefault="00B051E4" w:rsidP="00B051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B051E4" w:rsidRPr="00E365EE" w:rsidRDefault="00B051E4" w:rsidP="00B05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3E362E">
        <w:rPr>
          <w:rFonts w:ascii="Times New Roman" w:hAnsi="Times New Roman" w:cs="Times New Roman"/>
        </w:rPr>
        <w:t>определять типы, фактуру и структуру волос;</w:t>
      </w:r>
    </w:p>
    <w:p w:rsidR="00B051E4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выявлять болезни кожи и волос;</w:t>
      </w:r>
    </w:p>
    <w:p w:rsidR="00B051E4" w:rsidRPr="0058623F" w:rsidRDefault="00B051E4" w:rsidP="00B05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типы, фактуру и структуру волос;</w:t>
      </w:r>
    </w:p>
    <w:p w:rsidR="00B051E4" w:rsidRPr="003E362E" w:rsidRDefault="00B051E4" w:rsidP="00B051E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болезни кожи и волос, их причины;</w:t>
      </w:r>
    </w:p>
    <w:p w:rsidR="00B051E4" w:rsidRDefault="00B051E4" w:rsidP="00B051E4">
      <w:pPr>
        <w:pStyle w:val="2"/>
        <w:spacing w:after="0" w:line="240" w:lineRule="auto"/>
        <w:jc w:val="both"/>
      </w:pPr>
      <w:r>
        <w:t xml:space="preserve">- </w:t>
      </w:r>
      <w:r w:rsidRPr="003E362E">
        <w:t>профилактику заболеваний кожи и волос</w:t>
      </w:r>
      <w:r>
        <w:t>.</w:t>
      </w:r>
    </w:p>
    <w:p w:rsidR="00B051E4" w:rsidRPr="00E365EE" w:rsidRDefault="00B051E4" w:rsidP="00B051E4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</w:t>
      </w:r>
      <w:r w:rsidR="00104052">
        <w:t>а формирование следующих</w:t>
      </w:r>
      <w:r w:rsidRPr="00E365EE">
        <w:t xml:space="preserve"> профессиональных компетенций: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B051E4" w:rsidRPr="009771AD" w:rsidRDefault="00B051E4" w:rsidP="00B05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B051E4" w:rsidRPr="007A1402" w:rsidRDefault="00B051E4" w:rsidP="007A1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416E23" w:rsidRPr="00B94907" w:rsidRDefault="00416E23" w:rsidP="00416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416E23" w:rsidRPr="00416E23" w:rsidRDefault="00416E23" w:rsidP="00416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E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ОП.05 </w:t>
      </w:r>
      <w:r w:rsidRPr="00416E23">
        <w:rPr>
          <w:rFonts w:ascii="Times New Roman" w:hAnsi="Times New Roman" w:cs="Times New Roman"/>
          <w:b/>
        </w:rPr>
        <w:t>Специальный рисунок</w:t>
      </w:r>
    </w:p>
    <w:p w:rsidR="00416E23" w:rsidRPr="00E365EE" w:rsidRDefault="00416E23" w:rsidP="00416E23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416E23" w:rsidRPr="00E365EE" w:rsidRDefault="00416E23" w:rsidP="00416E2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416E23" w:rsidRPr="00E365EE" w:rsidRDefault="00416E23" w:rsidP="00416E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6E23" w:rsidRPr="003E362E" w:rsidRDefault="00416E23" w:rsidP="00416E2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рисунок головы человека;</w:t>
      </w:r>
    </w:p>
    <w:p w:rsidR="00416E23" w:rsidRPr="003E362E" w:rsidRDefault="00416E23" w:rsidP="00416E2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рисунок волос;</w:t>
      </w:r>
    </w:p>
    <w:p w:rsidR="00416E23" w:rsidRDefault="00416E23" w:rsidP="00416E2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рисунок современных стрижек и причесок в цвете;</w:t>
      </w:r>
    </w:p>
    <w:p w:rsidR="00416E23" w:rsidRPr="0058623F" w:rsidRDefault="00416E23" w:rsidP="00416E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6E23" w:rsidRPr="003E362E" w:rsidRDefault="00416E23" w:rsidP="00416E2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технику рисунка и основы композиции;</w:t>
      </w:r>
    </w:p>
    <w:p w:rsidR="00416E23" w:rsidRPr="003E362E" w:rsidRDefault="00416E23" w:rsidP="00416E2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геометрические композиции в рисунке;</w:t>
      </w:r>
    </w:p>
    <w:p w:rsidR="00416E23" w:rsidRDefault="00416E23" w:rsidP="00416E23">
      <w:pPr>
        <w:pStyle w:val="2"/>
        <w:spacing w:after="0" w:line="240" w:lineRule="auto"/>
        <w:jc w:val="both"/>
      </w:pPr>
      <w:r>
        <w:t xml:space="preserve">- </w:t>
      </w:r>
      <w:r w:rsidRPr="003E362E">
        <w:t>основы пластической анатомии головы человека</w:t>
      </w:r>
      <w:r>
        <w:t>.</w:t>
      </w:r>
    </w:p>
    <w:p w:rsidR="00416E23" w:rsidRPr="00E365EE" w:rsidRDefault="00416E23" w:rsidP="00416E23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</w:t>
      </w:r>
      <w:r w:rsidR="00104052">
        <w:t xml:space="preserve"> формирование следующих </w:t>
      </w:r>
      <w:r w:rsidRPr="00E365EE">
        <w:t>профессиональных компетенций: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1.2. Выполнять мытье волос и профилактический уход за ними.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1.3. Выполнять классические и салонные стрижки (женские, мужские).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1.4. Выполнять укладки волос.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1.5. Выполнять стрижку усов, бороды, бакенбард.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2.2. Выполнять химические завивки волос различными способами.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3.2. Выполнять окрашивание и обесцвечивание волос.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 xml:space="preserve">ПК 3.3. Выполнять </w:t>
      </w:r>
      <w:proofErr w:type="spellStart"/>
      <w:r w:rsidRPr="009771AD">
        <w:rPr>
          <w:rFonts w:ascii="Times New Roman" w:hAnsi="Times New Roman" w:cs="Times New Roman"/>
          <w:sz w:val="24"/>
          <w:szCs w:val="24"/>
        </w:rPr>
        <w:t>колорирование</w:t>
      </w:r>
      <w:proofErr w:type="spellEnd"/>
      <w:r w:rsidRPr="009771AD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p w:rsidR="00104052" w:rsidRPr="009771AD" w:rsidRDefault="00104052" w:rsidP="0010405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4.2. Выполнять прически с моделирующими элементами.</w:t>
      </w:r>
    </w:p>
    <w:p w:rsidR="00B051E4" w:rsidRPr="007A1402" w:rsidRDefault="00104052" w:rsidP="007A1402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2B33F5" w:rsidRPr="00B94907" w:rsidRDefault="002B33F5" w:rsidP="002B3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B33F5" w:rsidRPr="00723CFB" w:rsidRDefault="002B33F5" w:rsidP="002B33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FB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 Безопасность жизнедеятельности</w:t>
      </w:r>
    </w:p>
    <w:p w:rsidR="002B33F5" w:rsidRPr="00E365EE" w:rsidRDefault="002B33F5" w:rsidP="002B33F5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</w:t>
      </w:r>
      <w:r w:rsidRPr="00574859">
        <w:lastRenderedPageBreak/>
        <w:t>образования, при подготовке специалистов среднего звена, квалифицированных рабочих, служащих</w:t>
      </w:r>
      <w:r>
        <w:t>.</w:t>
      </w:r>
    </w:p>
    <w:p w:rsidR="002B33F5" w:rsidRPr="00E365EE" w:rsidRDefault="002B33F5" w:rsidP="002B33F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B33F5" w:rsidRPr="00E365EE" w:rsidRDefault="002B33F5" w:rsidP="002B3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применять первичные средства пожаротушения;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владеть способами бесконфликтного общения и </w:t>
      </w:r>
      <w:proofErr w:type="spellStart"/>
      <w:r w:rsidRPr="003E362E">
        <w:rPr>
          <w:rFonts w:ascii="Times New Roman" w:hAnsi="Times New Roman" w:cs="Times New Roman"/>
        </w:rPr>
        <w:t>саморегуляции</w:t>
      </w:r>
      <w:proofErr w:type="spellEnd"/>
      <w:r w:rsidRPr="003E362E">
        <w:rPr>
          <w:rFonts w:ascii="Times New Roman" w:hAnsi="Times New Roman" w:cs="Times New Roman"/>
        </w:rPr>
        <w:t xml:space="preserve"> в повседневной деятельности и экстремальных условиях военной службы;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оказывать первую помощь пострадавшим;</w:t>
      </w:r>
    </w:p>
    <w:p w:rsidR="002B33F5" w:rsidRPr="0058623F" w:rsidRDefault="002B33F5" w:rsidP="002B3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основы военной службы и обороны государства;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задачи и основные мероприятия гражданской обороны;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способы защиты населения от оружия массового поражения;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2B33F5" w:rsidRPr="003E362E" w:rsidRDefault="002B33F5" w:rsidP="002B33F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2B33F5" w:rsidRDefault="002B33F5" w:rsidP="002B33F5">
      <w:pPr>
        <w:pStyle w:val="2"/>
        <w:spacing w:after="0" w:line="240" w:lineRule="auto"/>
        <w:jc w:val="both"/>
      </w:pPr>
      <w:r>
        <w:t xml:space="preserve">- </w:t>
      </w:r>
      <w:r w:rsidRPr="003E362E">
        <w:t>порядок и правила оказания первой помощи пострадавшим</w:t>
      </w:r>
    </w:p>
    <w:p w:rsidR="002B33F5" w:rsidRPr="00E365EE" w:rsidRDefault="002B33F5" w:rsidP="002B33F5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B33F5" w:rsidRPr="00234475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B33F5" w:rsidRPr="003B7090" w:rsidRDefault="002B33F5" w:rsidP="002B33F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lastRenderedPageBreak/>
        <w:t>ПК 1.2. Выполнять мытье волос и профилактический уход за ними.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1.3. Выполнять классические и салонные стрижки (женские, мужские).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1.4. Выполнять укладки волос.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1.5. Выполнять стрижку усов, бороды, бакенбард.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2.2. Выполнять химические завивки волос различными способами.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3.2. Выполнять окрашивание и обесцвечивание волос.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 xml:space="preserve">ПК 3.3. Выполнять </w:t>
      </w:r>
      <w:proofErr w:type="spellStart"/>
      <w:r w:rsidRPr="009771AD">
        <w:rPr>
          <w:rFonts w:ascii="Times New Roman" w:hAnsi="Times New Roman" w:cs="Times New Roman"/>
          <w:sz w:val="24"/>
          <w:szCs w:val="24"/>
        </w:rPr>
        <w:t>колорирование</w:t>
      </w:r>
      <w:proofErr w:type="spellEnd"/>
      <w:r w:rsidRPr="009771AD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p w:rsidR="002B33F5" w:rsidRPr="009771AD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4.2. Выполнять прически с моделирующими элементами.</w:t>
      </w:r>
    </w:p>
    <w:p w:rsidR="006E45AD" w:rsidRPr="007A1402" w:rsidRDefault="002B33F5" w:rsidP="002B33F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535777" w:rsidRPr="00B94907" w:rsidRDefault="00535777" w:rsidP="00535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35777" w:rsidRPr="006E45AD" w:rsidRDefault="00535777" w:rsidP="00535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5AD">
        <w:rPr>
          <w:rFonts w:ascii="Times New Roman" w:hAnsi="Times New Roman" w:cs="Times New Roman"/>
          <w:b/>
          <w:color w:val="000000"/>
          <w:sz w:val="24"/>
          <w:szCs w:val="24"/>
        </w:rPr>
        <w:t>ОП.07</w:t>
      </w:r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Цветоведение</w:t>
      </w:r>
      <w:proofErr w:type="spellEnd"/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колористика</w:t>
      </w:r>
      <w:proofErr w:type="spellEnd"/>
    </w:p>
    <w:p w:rsidR="00535777" w:rsidRPr="00E365EE" w:rsidRDefault="00535777" w:rsidP="00535777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35777" w:rsidRPr="00E23E1A" w:rsidRDefault="00535777" w:rsidP="00E23E1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ab/>
      </w:r>
      <w:r w:rsidRPr="00E23E1A">
        <w:rPr>
          <w:rFonts w:ascii="Times New Roman" w:hAnsi="Times New Roman" w:cs="Times New Roman"/>
          <w:sz w:val="24"/>
          <w:szCs w:val="24"/>
        </w:rPr>
        <w:t>Дисциплина входит в профессиональный цикл.</w:t>
      </w:r>
    </w:p>
    <w:p w:rsidR="00535777" w:rsidRPr="00E23E1A" w:rsidRDefault="00535777" w:rsidP="00E23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23E1A">
        <w:rPr>
          <w:rFonts w:ascii="Times New Roman" w:hAnsi="Times New Roman" w:cs="Times New Roman"/>
          <w:b/>
          <w:sz w:val="24"/>
          <w:szCs w:val="24"/>
        </w:rPr>
        <w:t>уметь</w:t>
      </w:r>
      <w:r w:rsidRPr="00E23E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3E1A" w:rsidRPr="00E23E1A" w:rsidRDefault="00E23E1A" w:rsidP="00E23E1A">
      <w:pPr>
        <w:tabs>
          <w:tab w:val="num" w:pos="37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23E1A">
        <w:rPr>
          <w:rFonts w:ascii="Times New Roman" w:eastAsia="Calibri" w:hAnsi="Times New Roman" w:cs="Times New Roman"/>
          <w:bCs/>
          <w:sz w:val="24"/>
          <w:szCs w:val="24"/>
        </w:rPr>
        <w:t>- смешивать красители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535777" w:rsidRPr="00E23E1A" w:rsidRDefault="00535777" w:rsidP="00E23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23E1A">
        <w:rPr>
          <w:rFonts w:ascii="Times New Roman" w:hAnsi="Times New Roman" w:cs="Times New Roman"/>
          <w:b/>
          <w:sz w:val="24"/>
          <w:szCs w:val="24"/>
        </w:rPr>
        <w:t>знать</w:t>
      </w:r>
      <w:r w:rsidRPr="00E23E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3E1A" w:rsidRDefault="00E23E1A" w:rsidP="00E2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eastAsia="Calibri" w:hAnsi="Times New Roman" w:cs="Times New Roman"/>
          <w:sz w:val="24"/>
          <w:szCs w:val="24"/>
        </w:rPr>
        <w:t>- цветовой круг;</w:t>
      </w:r>
    </w:p>
    <w:p w:rsidR="00E23E1A" w:rsidRPr="00E23E1A" w:rsidRDefault="00E23E1A" w:rsidP="00E2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eastAsia="Calibri" w:hAnsi="Times New Roman" w:cs="Times New Roman"/>
          <w:bCs/>
          <w:sz w:val="24"/>
          <w:szCs w:val="24"/>
        </w:rPr>
        <w:t>- технику смешивания красителей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35777" w:rsidRPr="00E23E1A" w:rsidRDefault="00535777" w:rsidP="00E23E1A">
      <w:pPr>
        <w:pStyle w:val="2"/>
        <w:spacing w:after="0" w:line="240" w:lineRule="auto"/>
        <w:ind w:firstLine="708"/>
        <w:jc w:val="both"/>
      </w:pPr>
      <w:r w:rsidRPr="00E23E1A">
        <w:t>Изучение учебной дисциплины направлено на формирование следующих общих и профессиональных компетенций:</w:t>
      </w:r>
    </w:p>
    <w:p w:rsidR="00535777" w:rsidRPr="00E23E1A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35777" w:rsidRPr="006E45AD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>ОК 2. Организовывать собственную</w:t>
      </w:r>
      <w:r w:rsidRPr="006E45AD">
        <w:rPr>
          <w:rFonts w:ascii="Times New Roman" w:hAnsi="Times New Roman" w:cs="Times New Roman"/>
          <w:sz w:val="24"/>
          <w:szCs w:val="24"/>
        </w:rPr>
        <w:t xml:space="preserve"> деятельность, исходя из цели и способов ее достижения, определенных руководителем.</w:t>
      </w:r>
    </w:p>
    <w:p w:rsidR="00535777" w:rsidRPr="006E45AD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35777" w:rsidRPr="006E45AD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535777" w:rsidRPr="006E45AD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535777" w:rsidRPr="006E45AD" w:rsidRDefault="00535777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6E45AD" w:rsidRPr="007A1402" w:rsidRDefault="00535777" w:rsidP="007A140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E45AD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</w:t>
      </w:r>
      <w:r w:rsidR="007A1402">
        <w:rPr>
          <w:rFonts w:ascii="Times New Roman" w:hAnsi="Times New Roman" w:cs="Times New Roman"/>
          <w:sz w:val="24"/>
          <w:szCs w:val="24"/>
        </w:rPr>
        <w:t>сиональных знаний (для юношей).</w:t>
      </w:r>
    </w:p>
    <w:p w:rsidR="002476E6" w:rsidRPr="006E45AD" w:rsidRDefault="002476E6" w:rsidP="00896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45AD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476E6" w:rsidRPr="006E45AD" w:rsidRDefault="002476E6" w:rsidP="008964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5AD">
        <w:rPr>
          <w:rFonts w:ascii="Times New Roman" w:hAnsi="Times New Roman" w:cs="Times New Roman"/>
          <w:b/>
          <w:color w:val="000000"/>
          <w:sz w:val="24"/>
          <w:szCs w:val="24"/>
        </w:rPr>
        <w:t>ОП.08</w:t>
      </w:r>
      <w:r w:rsidR="006E45AD" w:rsidRPr="006E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Пастижерные</w:t>
      </w:r>
      <w:proofErr w:type="spellEnd"/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изделия</w:t>
      </w:r>
    </w:p>
    <w:p w:rsidR="002476E6" w:rsidRPr="00E365EE" w:rsidRDefault="002476E6" w:rsidP="00E23E1A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2476E6" w:rsidRPr="00E365EE" w:rsidRDefault="002476E6" w:rsidP="00E23E1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476E6" w:rsidRPr="00E23E1A" w:rsidRDefault="002476E6" w:rsidP="00E23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E23E1A">
        <w:rPr>
          <w:rFonts w:ascii="Times New Roman" w:hAnsi="Times New Roman" w:cs="Times New Roman"/>
          <w:b/>
          <w:sz w:val="24"/>
          <w:szCs w:val="24"/>
        </w:rPr>
        <w:t>уметь</w:t>
      </w:r>
      <w:r w:rsidRPr="00E23E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3E1A" w:rsidRPr="00E23E1A" w:rsidRDefault="00E23E1A" w:rsidP="00E2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>- обеспечивать инфекционную безопасность потребителя и исполнителя;</w:t>
      </w:r>
    </w:p>
    <w:p w:rsidR="00E23E1A" w:rsidRPr="00E23E1A" w:rsidRDefault="00E23E1A" w:rsidP="00E23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>- выполнять дезинфекцию и стерилизацию инстру</w:t>
      </w:r>
      <w:r>
        <w:rPr>
          <w:rFonts w:ascii="Times New Roman" w:hAnsi="Times New Roman" w:cs="Times New Roman"/>
          <w:sz w:val="24"/>
          <w:szCs w:val="24"/>
        </w:rPr>
        <w:t xml:space="preserve">ментов и контактной зоны, </w:t>
      </w:r>
      <w:r w:rsidRPr="00E23E1A">
        <w:rPr>
          <w:rFonts w:ascii="Times New Roman" w:hAnsi="Times New Roman" w:cs="Times New Roman"/>
          <w:sz w:val="24"/>
          <w:szCs w:val="24"/>
        </w:rPr>
        <w:t>обработку рук техноло</w:t>
      </w:r>
      <w:r>
        <w:rPr>
          <w:rFonts w:ascii="Times New Roman" w:hAnsi="Times New Roman" w:cs="Times New Roman"/>
          <w:sz w:val="24"/>
          <w:szCs w:val="24"/>
        </w:rPr>
        <w:t>га и текущую уборку контактной</w:t>
      </w:r>
      <w:r w:rsidRPr="00E23E1A">
        <w:rPr>
          <w:rFonts w:ascii="Times New Roman" w:hAnsi="Times New Roman" w:cs="Times New Roman"/>
          <w:sz w:val="24"/>
          <w:szCs w:val="24"/>
        </w:rPr>
        <w:t xml:space="preserve"> зоны, соблюдать правила личной гигиены;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23E1A">
        <w:rPr>
          <w:rFonts w:ascii="Times New Roman" w:hAnsi="Times New Roman" w:cs="Times New Roman"/>
          <w:sz w:val="24"/>
          <w:szCs w:val="24"/>
        </w:rPr>
        <w:t>- ор</w:t>
      </w:r>
      <w:r>
        <w:rPr>
          <w:rFonts w:ascii="Times New Roman" w:hAnsi="Times New Roman" w:cs="Times New Roman"/>
          <w:sz w:val="24"/>
          <w:szCs w:val="24"/>
        </w:rPr>
        <w:t>ганизовывать рабочее место для</w:t>
      </w:r>
      <w:r w:rsidRPr="00E23E1A">
        <w:rPr>
          <w:rFonts w:ascii="Times New Roman" w:hAnsi="Times New Roman" w:cs="Times New Roman"/>
          <w:sz w:val="24"/>
          <w:szCs w:val="24"/>
        </w:rPr>
        <w:t xml:space="preserve"> выполнен</w:t>
      </w:r>
      <w:r>
        <w:rPr>
          <w:rFonts w:ascii="Times New Roman" w:hAnsi="Times New Roman" w:cs="Times New Roman"/>
          <w:sz w:val="24"/>
          <w:szCs w:val="24"/>
        </w:rPr>
        <w:t xml:space="preserve">ия парикмахерских работ;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обеспе</w:t>
      </w:r>
      <w:r>
        <w:rPr>
          <w:rFonts w:ascii="Times New Roman" w:hAnsi="Times New Roman" w:cs="Times New Roman"/>
          <w:sz w:val="24"/>
          <w:szCs w:val="24"/>
        </w:rPr>
        <w:t xml:space="preserve">чивать технику безопасности </w:t>
      </w:r>
      <w:r w:rsidRPr="00E23E1A">
        <w:rPr>
          <w:rFonts w:ascii="Times New Roman" w:hAnsi="Times New Roman" w:cs="Times New Roman"/>
          <w:sz w:val="24"/>
          <w:szCs w:val="24"/>
        </w:rPr>
        <w:t>професси</w:t>
      </w:r>
      <w:r>
        <w:rPr>
          <w:rFonts w:ascii="Times New Roman" w:hAnsi="Times New Roman" w:cs="Times New Roman"/>
          <w:sz w:val="24"/>
          <w:szCs w:val="24"/>
        </w:rPr>
        <w:t>ональной деятельности;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проводить обследование и анализировать состоян</w:t>
      </w:r>
      <w:r>
        <w:rPr>
          <w:rFonts w:ascii="Times New Roman" w:hAnsi="Times New Roman" w:cs="Times New Roman"/>
          <w:sz w:val="24"/>
          <w:szCs w:val="24"/>
        </w:rPr>
        <w:t>ие кожи головы и волос;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определять наличие дерматологических проблем</w:t>
      </w:r>
      <w:r>
        <w:rPr>
          <w:rFonts w:ascii="Times New Roman" w:hAnsi="Times New Roman" w:cs="Times New Roman"/>
          <w:sz w:val="24"/>
          <w:szCs w:val="24"/>
        </w:rPr>
        <w:t xml:space="preserve"> кожи головы и волос;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примен</w:t>
      </w:r>
      <w:r>
        <w:rPr>
          <w:rFonts w:ascii="Times New Roman" w:hAnsi="Times New Roman" w:cs="Times New Roman"/>
          <w:sz w:val="24"/>
          <w:szCs w:val="24"/>
        </w:rPr>
        <w:t xml:space="preserve">ять нормативную и справочную </w:t>
      </w:r>
      <w:r w:rsidRPr="00E23E1A">
        <w:rPr>
          <w:rFonts w:ascii="Times New Roman" w:hAnsi="Times New Roman" w:cs="Times New Roman"/>
          <w:sz w:val="24"/>
          <w:szCs w:val="24"/>
        </w:rPr>
        <w:t>литерат</w:t>
      </w:r>
      <w:r>
        <w:rPr>
          <w:rFonts w:ascii="Times New Roman" w:hAnsi="Times New Roman" w:cs="Times New Roman"/>
          <w:sz w:val="24"/>
          <w:szCs w:val="24"/>
        </w:rPr>
        <w:t>уру;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применять материалы: шампуни, средства для оформления и закрепления прически, лосьо</w:t>
      </w:r>
      <w:r>
        <w:rPr>
          <w:rFonts w:ascii="Times New Roman" w:hAnsi="Times New Roman" w:cs="Times New Roman"/>
          <w:sz w:val="24"/>
          <w:szCs w:val="24"/>
        </w:rPr>
        <w:t xml:space="preserve">ны, маски, красители, средства </w:t>
      </w:r>
      <w:r w:rsidRPr="00E23E1A">
        <w:rPr>
          <w:rFonts w:ascii="Times New Roman" w:hAnsi="Times New Roman" w:cs="Times New Roman"/>
          <w:sz w:val="24"/>
          <w:szCs w:val="24"/>
        </w:rPr>
        <w:t>профилактического ухода, средства для завивки на продолжительное время с учет</w:t>
      </w:r>
      <w:r>
        <w:rPr>
          <w:rFonts w:ascii="Times New Roman" w:hAnsi="Times New Roman" w:cs="Times New Roman"/>
          <w:sz w:val="24"/>
          <w:szCs w:val="24"/>
        </w:rPr>
        <w:t>ом норм расходов;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запол</w:t>
      </w:r>
      <w:r>
        <w:rPr>
          <w:rFonts w:ascii="Times New Roman" w:hAnsi="Times New Roman" w:cs="Times New Roman"/>
          <w:sz w:val="24"/>
          <w:szCs w:val="24"/>
        </w:rPr>
        <w:t xml:space="preserve">нять диагностическую карточку </w:t>
      </w:r>
      <w:r w:rsidRPr="00E23E1A">
        <w:rPr>
          <w:rFonts w:ascii="Times New Roman" w:hAnsi="Times New Roman" w:cs="Times New Roman"/>
          <w:sz w:val="24"/>
          <w:szCs w:val="24"/>
        </w:rPr>
        <w:t xml:space="preserve">потребителя;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 xml:space="preserve">предлагать спектр имеющихся услуг потребителям;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 xml:space="preserve">объяснять потребителям  целесообразность рекомендуемого  комплекса услуг,  прогнозируя результат;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выполнять все технологически</w:t>
      </w:r>
      <w:r>
        <w:rPr>
          <w:rFonts w:ascii="Times New Roman" w:hAnsi="Times New Roman" w:cs="Times New Roman"/>
          <w:sz w:val="24"/>
          <w:szCs w:val="24"/>
        </w:rPr>
        <w:t xml:space="preserve">е процессы в целом и поэтапно: </w:t>
      </w:r>
      <w:r w:rsidRPr="00E23E1A">
        <w:rPr>
          <w:rFonts w:ascii="Times New Roman" w:hAnsi="Times New Roman" w:cs="Times New Roman"/>
          <w:sz w:val="24"/>
          <w:szCs w:val="24"/>
        </w:rPr>
        <w:t>профилактический уход за кожей головы и волосами, окрас</w:t>
      </w:r>
      <w:r>
        <w:rPr>
          <w:rFonts w:ascii="Times New Roman" w:hAnsi="Times New Roman" w:cs="Times New Roman"/>
          <w:sz w:val="24"/>
          <w:szCs w:val="24"/>
        </w:rPr>
        <w:t>ок, завивок на продолжительное</w:t>
      </w:r>
      <w:r w:rsidRPr="00E23E1A">
        <w:rPr>
          <w:rFonts w:ascii="Times New Roman" w:hAnsi="Times New Roman" w:cs="Times New Roman"/>
          <w:sz w:val="24"/>
          <w:szCs w:val="24"/>
        </w:rPr>
        <w:t xml:space="preserve"> время;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 xml:space="preserve">овать технологические приемы и </w:t>
      </w:r>
      <w:r w:rsidRPr="00E23E1A">
        <w:rPr>
          <w:rFonts w:ascii="Times New Roman" w:hAnsi="Times New Roman" w:cs="Times New Roman"/>
          <w:sz w:val="24"/>
          <w:szCs w:val="24"/>
        </w:rPr>
        <w:t>техники в процессе м</w:t>
      </w:r>
      <w:r>
        <w:rPr>
          <w:rFonts w:ascii="Times New Roman" w:hAnsi="Times New Roman" w:cs="Times New Roman"/>
          <w:sz w:val="24"/>
          <w:szCs w:val="24"/>
        </w:rPr>
        <w:t>оделирования;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использо</w:t>
      </w:r>
      <w:r>
        <w:rPr>
          <w:rFonts w:ascii="Times New Roman" w:hAnsi="Times New Roman" w:cs="Times New Roman"/>
          <w:sz w:val="24"/>
          <w:szCs w:val="24"/>
        </w:rPr>
        <w:t xml:space="preserve">вать средства для оформления и </w:t>
      </w:r>
      <w:r w:rsidRPr="00E23E1A">
        <w:rPr>
          <w:rFonts w:ascii="Times New Roman" w:hAnsi="Times New Roman" w:cs="Times New Roman"/>
          <w:sz w:val="24"/>
          <w:szCs w:val="24"/>
        </w:rPr>
        <w:t xml:space="preserve">закрепления прически, средства декоративного оформления прически;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 xml:space="preserve">заполнять рабочую карточку технолога; </w:t>
      </w:r>
    </w:p>
    <w:p w:rsidR="002476E6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профессионально и доступно давать характеристику кожи головы и волос потребителей и рекомендации по домашне</w:t>
      </w:r>
      <w:r>
        <w:rPr>
          <w:rFonts w:ascii="Times New Roman" w:hAnsi="Times New Roman" w:cs="Times New Roman"/>
          <w:sz w:val="24"/>
          <w:szCs w:val="24"/>
        </w:rPr>
        <w:t>му  профилактическому уходу;</w:t>
      </w:r>
    </w:p>
    <w:p w:rsidR="002476E6" w:rsidRPr="0058623F" w:rsidRDefault="002476E6" w:rsidP="00E23E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принципы воздействия технологических процессов на кожу го</w:t>
      </w:r>
      <w:r>
        <w:rPr>
          <w:rFonts w:ascii="Times New Roman" w:hAnsi="Times New Roman" w:cs="Times New Roman"/>
          <w:sz w:val="24"/>
          <w:szCs w:val="24"/>
        </w:rPr>
        <w:t>ловы и волосы;</w:t>
      </w:r>
    </w:p>
    <w:p w:rsid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результат воздействия инструментов и  материалов</w:t>
      </w:r>
      <w:r>
        <w:rPr>
          <w:rFonts w:ascii="Times New Roman" w:hAnsi="Times New Roman" w:cs="Times New Roman"/>
          <w:sz w:val="24"/>
          <w:szCs w:val="24"/>
        </w:rPr>
        <w:t xml:space="preserve"> на кожу и волосы головы; 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3E1A">
        <w:rPr>
          <w:rFonts w:ascii="Times New Roman" w:hAnsi="Times New Roman" w:cs="Times New Roman"/>
          <w:sz w:val="24"/>
          <w:szCs w:val="24"/>
        </w:rPr>
        <w:t xml:space="preserve"> ви</w:t>
      </w:r>
      <w:r>
        <w:rPr>
          <w:rFonts w:ascii="Times New Roman" w:hAnsi="Times New Roman" w:cs="Times New Roman"/>
          <w:sz w:val="24"/>
          <w:szCs w:val="24"/>
        </w:rPr>
        <w:t>ды парикмахерских работ;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технологии различных парикмахерских работ;</w:t>
      </w:r>
    </w:p>
    <w:p w:rsidR="00E23E1A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устройство и </w:t>
      </w:r>
      <w:r w:rsidRPr="00E23E1A">
        <w:rPr>
          <w:rFonts w:ascii="Times New Roman" w:hAnsi="Times New Roman" w:cs="Times New Roman"/>
          <w:sz w:val="24"/>
          <w:szCs w:val="24"/>
        </w:rPr>
        <w:t xml:space="preserve">назначение оборудования для парикмахерских работ, правила его эксплуатации; </w:t>
      </w:r>
    </w:p>
    <w:p w:rsidR="002476E6" w:rsidRPr="00E23E1A" w:rsidRDefault="00E23E1A" w:rsidP="00E23E1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3E1A">
        <w:rPr>
          <w:rFonts w:ascii="Times New Roman" w:hAnsi="Times New Roman" w:cs="Times New Roman"/>
          <w:sz w:val="24"/>
          <w:szCs w:val="24"/>
        </w:rPr>
        <w:t>способы и средства профилактическог</w:t>
      </w:r>
      <w:r>
        <w:rPr>
          <w:rFonts w:ascii="Times New Roman" w:hAnsi="Times New Roman" w:cs="Times New Roman"/>
          <w:sz w:val="24"/>
          <w:szCs w:val="24"/>
        </w:rPr>
        <w:t>о ухода за кожей головы и волос.</w:t>
      </w:r>
    </w:p>
    <w:p w:rsidR="002476E6" w:rsidRPr="00E365EE" w:rsidRDefault="002476E6" w:rsidP="00E23E1A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476E6" w:rsidRPr="00234475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476E6" w:rsidRPr="003B7090" w:rsidRDefault="002476E6" w:rsidP="00E23E1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1.1. Выполнять подготовительные работы по обслуживанию клиентов.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1.2. Выполнять мытье волос и профилактический уход за ними.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1.3. Выполнять классические и салонные стрижки (женские, мужские).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1.4. Выполнять укладки волос.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1.5. Выполнять бритье и стрижку усов, бороды, бакенбард.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1.6. Выполнять заключительные работы по обслуживанию клиентов.</w:t>
      </w:r>
    </w:p>
    <w:p w:rsid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2.1. Выполнять подготовительные работы по обслуживанию клиентов.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lastRenderedPageBreak/>
        <w:t>ПК 2.2. Выполнять химические завивки волос различными способами.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2.3. Выполнять заключительные работы по обслуживанию клиентов.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3.1. Выполнять подготовительные работы по обслуживанию клиентов.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3.2. Выполнять окрашивание и обесцвечивание волос.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 xml:space="preserve">ПК 3.3. Выполнять </w:t>
      </w:r>
      <w:proofErr w:type="spellStart"/>
      <w:r w:rsidRPr="00E23E1A">
        <w:rPr>
          <w:sz w:val="24"/>
          <w:szCs w:val="24"/>
        </w:rPr>
        <w:t>колорирование</w:t>
      </w:r>
      <w:proofErr w:type="spellEnd"/>
      <w:r w:rsidRPr="00E23E1A">
        <w:rPr>
          <w:sz w:val="24"/>
          <w:szCs w:val="24"/>
        </w:rPr>
        <w:t xml:space="preserve"> волос.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3.4. Выполнять заключительные работы по обслуживанию клиентов.</w:t>
      </w:r>
    </w:p>
    <w:p w:rsid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4.1. Выполнять подготовительные работы по обслуживанию клиентов</w:t>
      </w:r>
      <w:r>
        <w:rPr>
          <w:sz w:val="24"/>
          <w:szCs w:val="24"/>
        </w:rPr>
        <w:t>.</w:t>
      </w:r>
    </w:p>
    <w:p w:rsidR="00E23E1A" w:rsidRPr="00E23E1A" w:rsidRDefault="00E23E1A" w:rsidP="00E23E1A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4.2. Выполнять прически с моделирующими элементами.</w:t>
      </w:r>
    </w:p>
    <w:p w:rsidR="00B051E4" w:rsidRPr="007A1402" w:rsidRDefault="00E23E1A" w:rsidP="007A1402">
      <w:pPr>
        <w:pStyle w:val="21"/>
        <w:widowControl w:val="0"/>
        <w:ind w:left="0" w:firstLine="0"/>
        <w:contextualSpacing w:val="0"/>
        <w:jc w:val="both"/>
        <w:rPr>
          <w:sz w:val="24"/>
          <w:szCs w:val="24"/>
        </w:rPr>
      </w:pPr>
      <w:r w:rsidRPr="00E23E1A">
        <w:rPr>
          <w:sz w:val="24"/>
          <w:szCs w:val="24"/>
        </w:rPr>
        <w:t>ПК 4.3. Выполнять заключительные р</w:t>
      </w:r>
      <w:r w:rsidR="007A1402">
        <w:rPr>
          <w:sz w:val="24"/>
          <w:szCs w:val="24"/>
        </w:rPr>
        <w:t>аботы по обслуживанию клиентов.</w:t>
      </w:r>
    </w:p>
    <w:p w:rsidR="002476E6" w:rsidRPr="00B94907" w:rsidRDefault="002476E6" w:rsidP="00247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476E6" w:rsidRPr="00723CFB" w:rsidRDefault="002476E6" w:rsidP="0024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FB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 w:rsidRPr="006E45AD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  <w:r w:rsidR="006E45AD" w:rsidRPr="006E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маникюра и педикюра</w:t>
      </w:r>
    </w:p>
    <w:p w:rsidR="002476E6" w:rsidRPr="00E365EE" w:rsidRDefault="002476E6" w:rsidP="002476E6">
      <w:pPr>
        <w:pStyle w:val="32"/>
        <w:ind w:firstLine="708"/>
        <w:jc w:val="both"/>
      </w:pPr>
      <w:r w:rsidRPr="00E365EE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>
        <w:t xml:space="preserve"> 43</w:t>
      </w:r>
      <w:r>
        <w:rPr>
          <w:bCs/>
        </w:rPr>
        <w:t>.01.</w:t>
      </w:r>
      <w:r w:rsidRPr="00B94907">
        <w:rPr>
          <w:bCs/>
        </w:rPr>
        <w:t>0</w:t>
      </w:r>
      <w:r>
        <w:rPr>
          <w:bCs/>
        </w:rPr>
        <w:t>2 «Парикмахер»</w:t>
      </w:r>
      <w:r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2476E6" w:rsidRPr="00E365EE" w:rsidRDefault="002476E6" w:rsidP="002476E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476E6" w:rsidRPr="00E365EE" w:rsidRDefault="002476E6" w:rsidP="00247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6409" w:rsidRPr="00896409" w:rsidRDefault="00896409" w:rsidP="00975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409">
        <w:rPr>
          <w:rFonts w:ascii="Times New Roman" w:hAnsi="Times New Roman" w:cs="Times New Roman"/>
          <w:sz w:val="24"/>
          <w:szCs w:val="24"/>
        </w:rPr>
        <w:t>- обеспечивать инфекционную безопасность потребителя и исполнителя;</w:t>
      </w:r>
    </w:p>
    <w:p w:rsidR="00896409" w:rsidRPr="00896409" w:rsidRDefault="00975F9F" w:rsidP="00975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выполнять дезинфекцию и стерилизацию инстру</w:t>
      </w:r>
      <w:r>
        <w:rPr>
          <w:rFonts w:ascii="Times New Roman" w:hAnsi="Times New Roman" w:cs="Times New Roman"/>
          <w:sz w:val="24"/>
          <w:szCs w:val="24"/>
        </w:rPr>
        <w:t xml:space="preserve">ментов и контактной зоны, </w:t>
      </w:r>
      <w:r w:rsidR="00896409" w:rsidRPr="00896409">
        <w:rPr>
          <w:rFonts w:ascii="Times New Roman" w:hAnsi="Times New Roman" w:cs="Times New Roman"/>
          <w:sz w:val="24"/>
          <w:szCs w:val="24"/>
        </w:rPr>
        <w:t>обработку рук технолог</w:t>
      </w:r>
      <w:r>
        <w:rPr>
          <w:rFonts w:ascii="Times New Roman" w:hAnsi="Times New Roman" w:cs="Times New Roman"/>
          <w:sz w:val="24"/>
          <w:szCs w:val="24"/>
        </w:rPr>
        <w:t xml:space="preserve">а и текущую уборку контактной </w:t>
      </w:r>
      <w:r w:rsidR="00896409" w:rsidRPr="00896409">
        <w:rPr>
          <w:rFonts w:ascii="Times New Roman" w:hAnsi="Times New Roman" w:cs="Times New Roman"/>
          <w:sz w:val="24"/>
          <w:szCs w:val="24"/>
        </w:rPr>
        <w:t>зоны, соблюдать правила личной гигиены;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орг</w:t>
      </w:r>
      <w:r>
        <w:rPr>
          <w:rFonts w:ascii="Times New Roman" w:hAnsi="Times New Roman" w:cs="Times New Roman"/>
          <w:sz w:val="24"/>
          <w:szCs w:val="24"/>
        </w:rPr>
        <w:t xml:space="preserve">анизовывать рабочее место для </w:t>
      </w:r>
      <w:r w:rsidR="00896409" w:rsidRPr="00896409">
        <w:rPr>
          <w:rFonts w:ascii="Times New Roman" w:hAnsi="Times New Roman" w:cs="Times New Roman"/>
          <w:sz w:val="24"/>
          <w:szCs w:val="24"/>
        </w:rPr>
        <w:t>выполнения маникюрных</w:t>
      </w:r>
      <w:r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обеспе</w:t>
      </w:r>
      <w:r>
        <w:rPr>
          <w:rFonts w:ascii="Times New Roman" w:hAnsi="Times New Roman" w:cs="Times New Roman"/>
          <w:sz w:val="24"/>
          <w:szCs w:val="24"/>
        </w:rPr>
        <w:t xml:space="preserve">чивать технику безопасности </w:t>
      </w:r>
      <w:r w:rsidR="00896409" w:rsidRPr="00896409">
        <w:rPr>
          <w:rFonts w:ascii="Times New Roman" w:hAnsi="Times New Roman" w:cs="Times New Roman"/>
          <w:sz w:val="24"/>
          <w:szCs w:val="24"/>
        </w:rPr>
        <w:t>професси</w:t>
      </w:r>
      <w:r>
        <w:rPr>
          <w:rFonts w:ascii="Times New Roman" w:hAnsi="Times New Roman" w:cs="Times New Roman"/>
          <w:sz w:val="24"/>
          <w:szCs w:val="24"/>
        </w:rPr>
        <w:t>ональной деятельности;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проводить обследование и анализировать состо</w:t>
      </w:r>
      <w:r>
        <w:rPr>
          <w:rFonts w:ascii="Times New Roman" w:hAnsi="Times New Roman" w:cs="Times New Roman"/>
          <w:sz w:val="24"/>
          <w:szCs w:val="24"/>
        </w:rPr>
        <w:t xml:space="preserve">яние кожи рук и ногтей;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определять наличие дерматологи</w:t>
      </w:r>
      <w:r>
        <w:rPr>
          <w:rFonts w:ascii="Times New Roman" w:hAnsi="Times New Roman" w:cs="Times New Roman"/>
          <w:sz w:val="24"/>
          <w:szCs w:val="24"/>
        </w:rPr>
        <w:t xml:space="preserve">ческих проблем кожи;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применять нормативную</w:t>
      </w:r>
      <w:r>
        <w:rPr>
          <w:rFonts w:ascii="Times New Roman" w:hAnsi="Times New Roman" w:cs="Times New Roman"/>
          <w:sz w:val="24"/>
          <w:szCs w:val="24"/>
        </w:rPr>
        <w:t xml:space="preserve"> и справочную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литературу;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запол</w:t>
      </w:r>
      <w:r>
        <w:rPr>
          <w:rFonts w:ascii="Times New Roman" w:hAnsi="Times New Roman" w:cs="Times New Roman"/>
          <w:sz w:val="24"/>
          <w:szCs w:val="24"/>
        </w:rPr>
        <w:t xml:space="preserve">нять диагностическую карточку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потребителя;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>предлагать спект</w:t>
      </w:r>
      <w:r>
        <w:rPr>
          <w:rFonts w:ascii="Times New Roman" w:hAnsi="Times New Roman" w:cs="Times New Roman"/>
          <w:sz w:val="24"/>
          <w:szCs w:val="24"/>
        </w:rPr>
        <w:t>р имеющихся услуг потребителям;</w:t>
      </w:r>
    </w:p>
    <w:p w:rsidR="002476E6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объяснять потребителям  целесообразность рекомендуемого  комплекса услуг,  прогнозируя </w:t>
      </w:r>
      <w:r>
        <w:rPr>
          <w:rFonts w:ascii="Times New Roman" w:hAnsi="Times New Roman" w:cs="Times New Roman"/>
          <w:sz w:val="24"/>
          <w:szCs w:val="24"/>
        </w:rPr>
        <w:t>результат;</w:t>
      </w:r>
    </w:p>
    <w:p w:rsidR="002476E6" w:rsidRPr="00896409" w:rsidRDefault="002476E6" w:rsidP="00247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40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96409">
        <w:rPr>
          <w:rFonts w:ascii="Times New Roman" w:hAnsi="Times New Roman" w:cs="Times New Roman"/>
          <w:b/>
          <w:sz w:val="24"/>
          <w:szCs w:val="24"/>
        </w:rPr>
        <w:t>знать</w:t>
      </w:r>
      <w:r w:rsidRPr="0089640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принципы воздействия технологических процессов на кожу и ногти;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результат воздействия инструментов и  материалов на кожу и ногти; 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виды маникюрных и педикюрных работ;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технологии различных маникюрных и педикюрных работ; </w:t>
      </w:r>
    </w:p>
    <w:p w:rsidR="00896409" w:rsidRPr="00896409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устройство и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назначение оборудования для маникюрных и педикюрных работ, правила его эксплуатации; </w:t>
      </w:r>
    </w:p>
    <w:p w:rsidR="002476E6" w:rsidRPr="00975F9F" w:rsidRDefault="00975F9F" w:rsidP="00975F9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6409" w:rsidRPr="00896409">
        <w:rPr>
          <w:rFonts w:ascii="Times New Roman" w:hAnsi="Times New Roman" w:cs="Times New Roman"/>
          <w:sz w:val="24"/>
          <w:szCs w:val="24"/>
        </w:rPr>
        <w:t xml:space="preserve">способы и средства профилактического ухода за кожей рук и ногтями. </w:t>
      </w:r>
    </w:p>
    <w:p w:rsidR="002476E6" w:rsidRPr="00E365EE" w:rsidRDefault="002476E6" w:rsidP="002476E6">
      <w:pPr>
        <w:pStyle w:val="2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476E6" w:rsidRPr="00234475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476E6" w:rsidRPr="003B7090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1.2. Выполнять мытье волос и профилактический уход за ними.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1.3. Выполнять классические и салонные стрижки (женские, мужские).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1.4. Выполнять укладки волос.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1.5. Выполнять стрижку усов, бороды, бакенбард.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2.2. Выполнять химические завивки волос различными способами.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3.2. Выполнять окрашивание и обесцвечивание волос.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 xml:space="preserve">ПК 3.3. Выполнять </w:t>
      </w:r>
      <w:proofErr w:type="spellStart"/>
      <w:r w:rsidRPr="009771AD">
        <w:rPr>
          <w:rFonts w:ascii="Times New Roman" w:hAnsi="Times New Roman" w:cs="Times New Roman"/>
          <w:sz w:val="24"/>
          <w:szCs w:val="24"/>
        </w:rPr>
        <w:t>колорирование</w:t>
      </w:r>
      <w:proofErr w:type="spellEnd"/>
      <w:r w:rsidRPr="009771AD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p w:rsidR="002476E6" w:rsidRPr="009771AD" w:rsidRDefault="002476E6" w:rsidP="002476E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4.2. Выполнять прически с моделирующими элементами.</w:t>
      </w:r>
    </w:p>
    <w:p w:rsidR="00B051E4" w:rsidRPr="007A1402" w:rsidRDefault="002476E6" w:rsidP="007A140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2476E6" w:rsidRPr="004F5041" w:rsidRDefault="002476E6" w:rsidP="00247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F5041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476E6" w:rsidRPr="004F5041" w:rsidRDefault="002476E6" w:rsidP="00247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041">
        <w:rPr>
          <w:rFonts w:ascii="Times New Roman" w:hAnsi="Times New Roman" w:cs="Times New Roman"/>
          <w:b/>
          <w:color w:val="000000"/>
          <w:sz w:val="24"/>
          <w:szCs w:val="24"/>
        </w:rPr>
        <w:t>ОП.10</w:t>
      </w:r>
      <w:r w:rsidR="006E45AD" w:rsidRPr="004F5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45AD" w:rsidRPr="004F5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художественного моделирования и проектирования прически</w:t>
      </w:r>
    </w:p>
    <w:p w:rsidR="002476E6" w:rsidRPr="004F5041" w:rsidRDefault="002476E6" w:rsidP="002476E6">
      <w:pPr>
        <w:pStyle w:val="32"/>
        <w:ind w:firstLine="708"/>
        <w:jc w:val="both"/>
      </w:pPr>
      <w:r w:rsidRPr="004F5041">
        <w:t>Рабочая программа учебной дисциплины разработана на основе Федерального государственного образовател</w:t>
      </w:r>
      <w:r w:rsidR="00BF41D7">
        <w:t>ьного стандарта по профессии</w:t>
      </w:r>
      <w:r w:rsidRPr="004F5041">
        <w:t xml:space="preserve"> 43</w:t>
      </w:r>
      <w:r w:rsidRPr="004F5041">
        <w:rPr>
          <w:bCs/>
        </w:rPr>
        <w:t>.01.02 «Парикмахер»</w:t>
      </w:r>
      <w:r w:rsidRPr="004F5041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2476E6" w:rsidRPr="004F5041" w:rsidRDefault="002476E6" w:rsidP="002476E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476E6" w:rsidRPr="004F5041" w:rsidRDefault="002476E6" w:rsidP="00247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F5041">
        <w:rPr>
          <w:rFonts w:ascii="Times New Roman" w:hAnsi="Times New Roman" w:cs="Times New Roman"/>
          <w:b/>
          <w:sz w:val="24"/>
          <w:szCs w:val="24"/>
        </w:rPr>
        <w:t>уметь</w:t>
      </w:r>
      <w:r w:rsidRPr="004F50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единый ансамбль внешности человека в определенном стиле;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композицию прически;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моделировать прически с учетом индивидуальных особенностей человека;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элементы причёски;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причёски различных видов сложности согласно технологии;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оформлять причёски в соответствии с направлениями моды; 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всевозможные декоративные украшения и дополнения;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средства для укладки волос в соответствии с их назначением;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срок годности препарата по его внешнему виду; соблюдать сроки хранения;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провести проверку качества выполненной работы;</w:t>
      </w:r>
    </w:p>
    <w:p w:rsidR="002476E6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безопасные приёмы труда.</w:t>
      </w:r>
    </w:p>
    <w:p w:rsidR="002476E6" w:rsidRPr="004F5041" w:rsidRDefault="002476E6" w:rsidP="002476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F5041">
        <w:rPr>
          <w:rFonts w:ascii="Times New Roman" w:hAnsi="Times New Roman" w:cs="Times New Roman"/>
          <w:b/>
          <w:sz w:val="24"/>
          <w:szCs w:val="24"/>
        </w:rPr>
        <w:t>знать</w:t>
      </w:r>
      <w:r w:rsidRPr="004F50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классификацию и типы причесок;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этапы творческого процесса;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методы и средства декоративного оформления прически;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элементы причёсок, основные и дополнительные; технологию их выполнения;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сочетание элементов причёски с учётом модели причёски;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виды причёсок и особенности технологии их выполнения;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требования, предъявляемые к качеству выполнения модельных причёсок;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ассортимент сре</w:t>
      </w:r>
      <w:proofErr w:type="gramStart"/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я укладки волос, их состав и свойства;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нормы расхода материалов, препаратов, парикмахерского белья;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правила организации рабочего места;</w:t>
      </w:r>
    </w:p>
    <w:p w:rsidR="002476E6" w:rsidRPr="00BF41D7" w:rsidRDefault="006E45AD" w:rsidP="00BF41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правила безопасности труда. </w:t>
      </w:r>
    </w:p>
    <w:p w:rsidR="002476E6" w:rsidRPr="004F5041" w:rsidRDefault="002476E6" w:rsidP="002476E6">
      <w:pPr>
        <w:pStyle w:val="2"/>
        <w:spacing w:after="0" w:line="240" w:lineRule="auto"/>
        <w:ind w:firstLine="708"/>
        <w:jc w:val="both"/>
      </w:pPr>
      <w:r w:rsidRPr="004F5041">
        <w:t>Изучение учебной дисциплины направлено на формирование следующих общих и профессиональных компетенций: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476E6" w:rsidRPr="004F5041" w:rsidRDefault="002476E6" w:rsidP="002476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7. Исполнять воинскую обязан</w:t>
      </w:r>
      <w:bookmarkStart w:id="23" w:name="_GoBack"/>
      <w:bookmarkEnd w:id="23"/>
      <w:r w:rsidRPr="004F5041">
        <w:rPr>
          <w:rFonts w:ascii="Times New Roman" w:hAnsi="Times New Roman" w:cs="Times New Roman"/>
          <w:sz w:val="24"/>
          <w:szCs w:val="24"/>
        </w:rPr>
        <w:t>ность, в том числе с применением полученных профессиональных знаний (для юношей).</w:t>
      </w:r>
    </w:p>
    <w:p w:rsidR="006E45AD" w:rsidRPr="004F5041" w:rsidRDefault="006E45AD" w:rsidP="006E45A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5041">
        <w:rPr>
          <w:rFonts w:ascii="Times New Roman" w:eastAsia="Calibri" w:hAnsi="Times New Roman" w:cs="Times New Roman"/>
          <w:sz w:val="24"/>
          <w:szCs w:val="24"/>
        </w:rPr>
        <w:t>ПК 4.1.Выполнять подготовительные работы по обслуживанию клиентов.</w:t>
      </w:r>
    </w:p>
    <w:p w:rsidR="006E45AD" w:rsidRPr="004F5041" w:rsidRDefault="006E45AD" w:rsidP="006E45AD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5041">
        <w:rPr>
          <w:rFonts w:ascii="Times New Roman" w:eastAsia="Calibri" w:hAnsi="Times New Roman" w:cs="Times New Roman"/>
          <w:sz w:val="24"/>
          <w:szCs w:val="24"/>
        </w:rPr>
        <w:t>ПК 4.2.Выполнять прически с моделирующими элементами.</w:t>
      </w:r>
    </w:p>
    <w:p w:rsidR="00B051E4" w:rsidRDefault="006E45AD" w:rsidP="007A1402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F5041">
        <w:rPr>
          <w:rFonts w:ascii="Times New Roman" w:eastAsia="Calibri" w:hAnsi="Times New Roman" w:cs="Times New Roman"/>
          <w:sz w:val="24"/>
          <w:szCs w:val="24"/>
        </w:rPr>
        <w:t>ПК 4.3. Выполнять заключительные р</w:t>
      </w:r>
      <w:r w:rsidR="007A1402">
        <w:rPr>
          <w:rFonts w:ascii="Times New Roman" w:eastAsia="Calibri" w:hAnsi="Times New Roman" w:cs="Times New Roman"/>
          <w:sz w:val="24"/>
          <w:szCs w:val="24"/>
        </w:rPr>
        <w:t>аботы по обслуживанию клиентов.</w:t>
      </w:r>
    </w:p>
    <w:p w:rsidR="00144DDD" w:rsidRPr="00144DDD" w:rsidRDefault="00144DDD" w:rsidP="00144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144DDD" w:rsidRPr="00144DDD" w:rsidRDefault="00144DDD" w:rsidP="00144DD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Коммуникативный практикум</w:t>
      </w:r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по профессии 43.01.02 «Парикмахер».</w:t>
      </w:r>
    </w:p>
    <w:p w:rsidR="00144DDD" w:rsidRDefault="00144DDD" w:rsidP="00144DD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4DD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44DDD" w:rsidRPr="00144DDD" w:rsidRDefault="00144DDD" w:rsidP="00144DD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Дисциплина входит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адаптационный </w:t>
      </w: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цикл.</w:t>
      </w:r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144D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уметь</w:t>
      </w: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Arial" w:eastAsiaTheme="minorEastAsia" w:hAnsi="Arial" w:cs="Arial"/>
          <w:sz w:val="20"/>
          <w:szCs w:val="20"/>
          <w:lang w:eastAsia="ru-RU"/>
        </w:rPr>
        <w:t xml:space="preserve">- </w:t>
      </w: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эффективно взаимодействовать в команде;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ставить задачи профессионального и личностного развития;</w:t>
      </w:r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144DD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знать</w:t>
      </w: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теоретические основы, структуру и содержание процесса деловой коммуникации;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приемы психологической защиты личности от негативных, травмирующих переживаний, способы адаптации;</w:t>
      </w:r>
    </w:p>
    <w:p w:rsidR="00144DDD" w:rsidRPr="00144DDD" w:rsidRDefault="00144DDD" w:rsidP="00144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способы предупреждения конфликтов и выхода из конфликтных ситуаций;</w:t>
      </w:r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активного стиля общения и успешной </w:t>
      </w:r>
      <w:proofErr w:type="spellStart"/>
      <w:r w:rsidRPr="00144D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144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деловой коммуникации.</w:t>
      </w:r>
      <w:proofErr w:type="gramEnd"/>
    </w:p>
    <w:p w:rsidR="00144DDD" w:rsidRPr="00144DDD" w:rsidRDefault="00144DDD" w:rsidP="00144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D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учебной дисциплины направлено на формирование следующих общих  и профессиональных компетенций: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144DDD" w:rsidRPr="00144DDD" w:rsidRDefault="00144DDD" w:rsidP="00144D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44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 Работать в команде, эффективно общаться с коллегами, руководством.</w:t>
      </w:r>
    </w:p>
    <w:p w:rsidR="005C1D52" w:rsidRDefault="005C1D52" w:rsidP="005C1D52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5C1D52" w:rsidRPr="00194E5A" w:rsidRDefault="005C1D52" w:rsidP="005C1D52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 w:rsidR="00262570">
        <w:rPr>
          <w:rFonts w:ascii="Times New Roman" w:hAnsi="Times New Roman" w:cs="Times New Roman"/>
          <w:b/>
        </w:rPr>
        <w:t xml:space="preserve">01 </w:t>
      </w:r>
      <w:r w:rsidR="00363158" w:rsidRPr="006B3707">
        <w:rPr>
          <w:rFonts w:ascii="Times New Roman" w:eastAsia="Times New Roman" w:hAnsi="Times New Roman" w:cs="Times New Roman"/>
          <w:b/>
          <w:bCs/>
          <w:color w:val="000000"/>
        </w:rPr>
        <w:t>Выполнение стрижек и укладок волос</w:t>
      </w:r>
    </w:p>
    <w:p w:rsidR="00BF41D7" w:rsidRDefault="005C1D52" w:rsidP="005C1D52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</w:t>
      </w:r>
      <w:r w:rsidR="00BF41D7">
        <w:t>ьного стандарта по профессии</w:t>
      </w:r>
      <w:r w:rsidRPr="00B94907">
        <w:t xml:space="preserve"> </w:t>
      </w:r>
      <w:r w:rsidR="00BF41D7" w:rsidRPr="004F5041">
        <w:t>43</w:t>
      </w:r>
      <w:r w:rsidR="00BF41D7" w:rsidRPr="004F5041">
        <w:rPr>
          <w:bCs/>
        </w:rPr>
        <w:t>.01.02 «Парикмахер»</w:t>
      </w:r>
      <w:r w:rsidR="00BF41D7" w:rsidRPr="004F5041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5C1D52" w:rsidRPr="006A0C26" w:rsidRDefault="005C1D52" w:rsidP="005C1D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5C1D52" w:rsidRPr="004D4ADB" w:rsidRDefault="005C1D52" w:rsidP="005C1D52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5C1D52" w:rsidRPr="004D4ADB" w:rsidRDefault="005C1D52" w:rsidP="005C1D52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организации подготовительных работ по обслуживанию клиентов;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мытья и массажа головы, классических и салонных стрижек (женских, мужских), укладок, бритья головы и лица;</w:t>
      </w:r>
    </w:p>
    <w:p w:rsidR="00363158" w:rsidRPr="00F91B9C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заключительных работ по обслуживанию клиентов;</w:t>
      </w:r>
    </w:p>
    <w:p w:rsidR="005C1D52" w:rsidRPr="00194E5A" w:rsidRDefault="005C1D52" w:rsidP="005C1D52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уметь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организовывать рабочее место;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подбирать препараты для стрижек и укладок;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пользоваться парикмахерским инструментом;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выполнять все виды стрижек и укладок в соответствии с </w:t>
      </w:r>
      <w:proofErr w:type="spellStart"/>
      <w:r w:rsidRPr="003E362E">
        <w:rPr>
          <w:rFonts w:ascii="Times New Roman" w:hAnsi="Times New Roman" w:cs="Times New Roman"/>
        </w:rPr>
        <w:t>инструкционно</w:t>
      </w:r>
      <w:proofErr w:type="spellEnd"/>
      <w:r w:rsidRPr="003E362E">
        <w:rPr>
          <w:rFonts w:ascii="Times New Roman" w:hAnsi="Times New Roman" w:cs="Times New Roman"/>
        </w:rPr>
        <w:t>-технологической картой;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производить коррекцию стрижек и укладок;</w:t>
      </w:r>
    </w:p>
    <w:p w:rsidR="00363158" w:rsidRPr="00F91B9C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заключительные работы по обслуживанию клиентов;</w:t>
      </w:r>
    </w:p>
    <w:p w:rsidR="005C1D52" w:rsidRPr="00194E5A" w:rsidRDefault="005C1D52" w:rsidP="005C1D52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знать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санитарные правила и нормы (СанПиНы);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законодательные акты в сфере бытового обслуживания;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физиологию кожи и волос;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состав и свойства профессиональных препаратов;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основные направления моды в парикмахерском искусстве;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нормы расхода препаратов, времени на выполнение работ;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выполнения массажа головы;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классических и салонных стрижек (женских, мужских);</w:t>
      </w:r>
    </w:p>
    <w:p w:rsidR="00F91B9C" w:rsidRPr="003E362E" w:rsidRDefault="00F91B9C" w:rsidP="00F91B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укладок волос различными способами;</w:t>
      </w:r>
    </w:p>
    <w:p w:rsidR="00363158" w:rsidRDefault="00F91B9C" w:rsidP="00F91B9C">
      <w:pPr>
        <w:pStyle w:val="2"/>
        <w:spacing w:after="0" w:line="240" w:lineRule="auto"/>
        <w:jc w:val="both"/>
      </w:pPr>
      <w:r>
        <w:t xml:space="preserve">- </w:t>
      </w:r>
      <w:r w:rsidRPr="003E362E">
        <w:t>критерии оценки качества стрижек и укладок</w:t>
      </w:r>
    </w:p>
    <w:p w:rsidR="00535447" w:rsidRPr="00535447" w:rsidRDefault="005C1D52" w:rsidP="0053544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5447">
        <w:rPr>
          <w:rFonts w:ascii="Times New Roman" w:hAnsi="Times New Roman" w:cs="Times New Roman"/>
          <w:sz w:val="24"/>
          <w:szCs w:val="24"/>
        </w:rPr>
        <w:t>Изучение профессионального модуля направлено на формирование следующих общих и профессиональных компетенций:</w:t>
      </w:r>
      <w:r w:rsidR="00535447" w:rsidRPr="00535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F91B9C" w:rsidRPr="00234475" w:rsidRDefault="00F91B9C" w:rsidP="00F91B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535447" w:rsidRDefault="00535447" w:rsidP="0053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по обслуживанию клиентов.</w:t>
      </w:r>
    </w:p>
    <w:p w:rsidR="00535447" w:rsidRPr="009771AD" w:rsidRDefault="00535447" w:rsidP="0053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1.2. Выполнять мытье волос и профилактический уход за ними.</w:t>
      </w:r>
    </w:p>
    <w:p w:rsidR="00535447" w:rsidRPr="009771AD" w:rsidRDefault="00535447" w:rsidP="0053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1.3. Выполнять классические и салонные стрижки (женские, мужские).</w:t>
      </w:r>
    </w:p>
    <w:p w:rsidR="00535447" w:rsidRPr="009771AD" w:rsidRDefault="00535447" w:rsidP="0053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1.4. Выполнять укладки волос.</w:t>
      </w:r>
    </w:p>
    <w:p w:rsidR="00535447" w:rsidRPr="009771AD" w:rsidRDefault="00535447" w:rsidP="005354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1.5. Выполнять стрижку усов, бороды, бакенбард.</w:t>
      </w:r>
    </w:p>
    <w:p w:rsidR="0090589C" w:rsidRDefault="00535447" w:rsidP="00F91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1.6.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90589C" w:rsidRDefault="0090589C" w:rsidP="0090589C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90589C" w:rsidRPr="00194E5A" w:rsidRDefault="0090589C" w:rsidP="0090589C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Pr="006B3707">
        <w:rPr>
          <w:rFonts w:ascii="Times New Roman" w:eastAsia="Times New Roman" w:hAnsi="Times New Roman" w:cs="Times New Roman"/>
          <w:b/>
          <w:bCs/>
          <w:color w:val="000000"/>
        </w:rPr>
        <w:t>Выполнение химической завивки волос</w:t>
      </w:r>
    </w:p>
    <w:p w:rsidR="0090589C" w:rsidRDefault="0090589C" w:rsidP="0090589C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</w:t>
      </w:r>
      <w:r>
        <w:t>ьного стандарта по профессии</w:t>
      </w:r>
      <w:r w:rsidRPr="00B94907">
        <w:t xml:space="preserve"> </w:t>
      </w:r>
      <w:r w:rsidRPr="004F5041">
        <w:t>43</w:t>
      </w:r>
      <w:r w:rsidRPr="004F5041">
        <w:rPr>
          <w:bCs/>
        </w:rPr>
        <w:t>.01.02 «Парикмахер»</w:t>
      </w:r>
      <w:r w:rsidRPr="004F5041">
        <w:t>.</w:t>
      </w:r>
    </w:p>
    <w:p w:rsidR="0090589C" w:rsidRPr="00B94907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90589C" w:rsidRPr="006A0C26" w:rsidRDefault="0090589C" w:rsidP="0090589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90589C" w:rsidRPr="004D4ADB" w:rsidRDefault="0090589C" w:rsidP="0090589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90589C" w:rsidRPr="004D4ADB" w:rsidRDefault="0090589C" w:rsidP="0090589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организации подготовительных работ по обслуживанию клиентов;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мытья, химических завивок, сушки волос, профилактического ухода за волосами;</w:t>
      </w:r>
    </w:p>
    <w:p w:rsidR="0090589C" w:rsidRPr="0090589C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заключительных работ по обслуживанию клиентов;</w:t>
      </w:r>
    </w:p>
    <w:p w:rsidR="0090589C" w:rsidRPr="00194E5A" w:rsidRDefault="0090589C" w:rsidP="0090589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уметь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организовывать рабочее место;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подбирать препараты для химической завивки;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пользоваться парикмахерским инструментом;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выполнять все виды химической завивки волос в соответствии с </w:t>
      </w:r>
      <w:proofErr w:type="spellStart"/>
      <w:r w:rsidRPr="003E362E">
        <w:rPr>
          <w:rFonts w:ascii="Times New Roman" w:hAnsi="Times New Roman" w:cs="Times New Roman"/>
        </w:rPr>
        <w:t>инструкционно</w:t>
      </w:r>
      <w:proofErr w:type="spellEnd"/>
      <w:r w:rsidRPr="003E362E">
        <w:rPr>
          <w:rFonts w:ascii="Times New Roman" w:hAnsi="Times New Roman" w:cs="Times New Roman"/>
        </w:rPr>
        <w:t>-технологической картой;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производить коррекцию химической завивки;</w:t>
      </w:r>
    </w:p>
    <w:p w:rsidR="0090589C" w:rsidRPr="0090589C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заключительные работы по обслуживанию клиентов;</w:t>
      </w:r>
    </w:p>
    <w:p w:rsidR="0090589C" w:rsidRPr="00194E5A" w:rsidRDefault="0090589C" w:rsidP="0090589C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знать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состав и свойства профессиональных препаратов;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современные направления моды в парикмахерском искусстве;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нормы расхода препаратов, времени на выполнение работ;</w:t>
      </w:r>
    </w:p>
    <w:p w:rsidR="0090589C" w:rsidRPr="003E362E" w:rsidRDefault="0090589C" w:rsidP="0090589C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химических завивок волос;</w:t>
      </w:r>
    </w:p>
    <w:p w:rsidR="0090589C" w:rsidRDefault="0090589C" w:rsidP="00905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критерии оценки качества химической завивки волос</w:t>
      </w:r>
      <w:r>
        <w:rPr>
          <w:rFonts w:ascii="Times New Roman" w:hAnsi="Times New Roman" w:cs="Times New Roman"/>
        </w:rPr>
        <w:t>.</w:t>
      </w:r>
    </w:p>
    <w:p w:rsidR="0090589C" w:rsidRPr="00535447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5447">
        <w:rPr>
          <w:rFonts w:ascii="Times New Roman" w:hAnsi="Times New Roman" w:cs="Times New Roman"/>
          <w:sz w:val="24"/>
          <w:szCs w:val="24"/>
        </w:rPr>
        <w:t xml:space="preserve">Изучение профессионального модуля направлено на формирование следующих общих и профессиональных компетенций: 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lastRenderedPageBreak/>
        <w:t>ОК 6. Работать в команде, эффективно общаться с коллегами, руководством, клиентами.</w:t>
      </w:r>
    </w:p>
    <w:p w:rsidR="0090589C" w:rsidRPr="00234475" w:rsidRDefault="0090589C" w:rsidP="009058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6D2058" w:rsidRPr="009771AD" w:rsidRDefault="006D2058" w:rsidP="006D2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2.1. Выполнять подготовительные работы по обслуживанию клиентов.</w:t>
      </w:r>
    </w:p>
    <w:p w:rsidR="006D2058" w:rsidRPr="009771AD" w:rsidRDefault="006D2058" w:rsidP="006D2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2.2. Выполнять химические завивки волос различными способами.</w:t>
      </w:r>
    </w:p>
    <w:p w:rsidR="0090589C" w:rsidRPr="004C6658" w:rsidRDefault="006D2058" w:rsidP="00905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2.3.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6D2058" w:rsidRDefault="006D2058" w:rsidP="006D205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D2058" w:rsidRPr="00194E5A" w:rsidRDefault="006D2058" w:rsidP="006D2058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03 </w:t>
      </w:r>
      <w:r w:rsidRPr="006B3707">
        <w:rPr>
          <w:rFonts w:ascii="Times New Roman" w:eastAsia="Times New Roman" w:hAnsi="Times New Roman" w:cs="Times New Roman"/>
          <w:b/>
          <w:bCs/>
          <w:color w:val="000000"/>
        </w:rPr>
        <w:t>Выполнение окрашивания волос</w:t>
      </w:r>
    </w:p>
    <w:p w:rsidR="006D2058" w:rsidRDefault="006D2058" w:rsidP="006D2058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</w:t>
      </w:r>
      <w:r>
        <w:t>ьного стандарта по профессии</w:t>
      </w:r>
      <w:r w:rsidRPr="00B94907">
        <w:t xml:space="preserve"> </w:t>
      </w:r>
      <w:r w:rsidRPr="004F5041">
        <w:t>43</w:t>
      </w:r>
      <w:r w:rsidRPr="004F5041">
        <w:rPr>
          <w:bCs/>
        </w:rPr>
        <w:t>.01.02 «Парикмахер»</w:t>
      </w:r>
      <w:r w:rsidRPr="004F5041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6D2058" w:rsidRPr="006A0C26" w:rsidRDefault="006D2058" w:rsidP="006D205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6D2058" w:rsidRPr="004D4ADB" w:rsidRDefault="006D2058" w:rsidP="006D2058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6D2058" w:rsidRPr="004D4ADB" w:rsidRDefault="006D2058" w:rsidP="006D2058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организации подготовительных работ по обслуживанию клиентов;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выполнения окрашивания, обесцвечивания и </w:t>
      </w:r>
      <w:proofErr w:type="spellStart"/>
      <w:r w:rsidRPr="003E362E">
        <w:rPr>
          <w:rFonts w:ascii="Times New Roman" w:hAnsi="Times New Roman" w:cs="Times New Roman"/>
        </w:rPr>
        <w:t>колорирования</w:t>
      </w:r>
      <w:proofErr w:type="spellEnd"/>
      <w:r w:rsidRPr="003E362E">
        <w:rPr>
          <w:rFonts w:ascii="Times New Roman" w:hAnsi="Times New Roman" w:cs="Times New Roman"/>
        </w:rPr>
        <w:t xml:space="preserve"> волос красителями разных групп;</w:t>
      </w:r>
    </w:p>
    <w:p w:rsidR="006D2058" w:rsidRPr="00FF5164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заключительных работ по обслуживанию клиентов;</w:t>
      </w:r>
    </w:p>
    <w:p w:rsidR="006D2058" w:rsidRPr="00194E5A" w:rsidRDefault="006D2058" w:rsidP="006D205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уметь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организовывать рабочее место;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подбирать препараты для окрашивания волос;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пользоваться парикмахерским инструментом;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выполнять все виды окрашивания в соответствии с </w:t>
      </w:r>
      <w:proofErr w:type="spellStart"/>
      <w:r w:rsidRPr="003E362E">
        <w:rPr>
          <w:rFonts w:ascii="Times New Roman" w:hAnsi="Times New Roman" w:cs="Times New Roman"/>
        </w:rPr>
        <w:t>инструкционно</w:t>
      </w:r>
      <w:proofErr w:type="spellEnd"/>
      <w:r w:rsidRPr="003E362E">
        <w:rPr>
          <w:rFonts w:ascii="Times New Roman" w:hAnsi="Times New Roman" w:cs="Times New Roman"/>
        </w:rPr>
        <w:t>-технологической картой;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производить коррекцию выполненной работы;</w:t>
      </w:r>
    </w:p>
    <w:p w:rsidR="006D2058" w:rsidRPr="00FF5164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заключительные работы по обслуживанию клиентов;</w:t>
      </w:r>
    </w:p>
    <w:p w:rsidR="006D2058" w:rsidRPr="00194E5A" w:rsidRDefault="006D2058" w:rsidP="006D205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знать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состав и свойства профессиональных препаратов;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современные направления моды в парикмахерском искусстве;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нормы расхода препаратов, времени на выполнение работ;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окрашивания волос;</w:t>
      </w:r>
    </w:p>
    <w:p w:rsidR="006D2058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критерии оценки качества выполненной работы</w:t>
      </w:r>
      <w:r>
        <w:rPr>
          <w:rFonts w:ascii="Times New Roman" w:hAnsi="Times New Roman" w:cs="Times New Roman"/>
        </w:rPr>
        <w:t>.</w:t>
      </w:r>
    </w:p>
    <w:p w:rsidR="006D2058" w:rsidRPr="00535447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5447">
        <w:rPr>
          <w:rFonts w:ascii="Times New Roman" w:hAnsi="Times New Roman" w:cs="Times New Roman"/>
          <w:sz w:val="24"/>
          <w:szCs w:val="24"/>
        </w:rPr>
        <w:t xml:space="preserve">Изучение профессионального модуля направлено на формирование следующих общих и профессиональных компетенций: 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6D2058" w:rsidRPr="00234475" w:rsidRDefault="006D2058" w:rsidP="006D2058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3.1. Выполнять подготовительные работы по обслуживанию клиентов.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3.2. Выполнять окрашивание и обесцвечивание волос.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 xml:space="preserve">ПК 3.3. Выполнять </w:t>
      </w:r>
      <w:proofErr w:type="spellStart"/>
      <w:r w:rsidRPr="009771AD">
        <w:rPr>
          <w:rFonts w:ascii="Times New Roman" w:hAnsi="Times New Roman" w:cs="Times New Roman"/>
          <w:sz w:val="24"/>
          <w:szCs w:val="24"/>
        </w:rPr>
        <w:t>колорирование</w:t>
      </w:r>
      <w:proofErr w:type="spellEnd"/>
      <w:r w:rsidRPr="009771AD">
        <w:rPr>
          <w:rFonts w:ascii="Times New Roman" w:hAnsi="Times New Roman" w:cs="Times New Roman"/>
          <w:sz w:val="24"/>
          <w:szCs w:val="24"/>
        </w:rPr>
        <w:t xml:space="preserve"> волос.</w:t>
      </w:r>
    </w:p>
    <w:p w:rsidR="006D2058" w:rsidRPr="004C6658" w:rsidRDefault="00FF5164" w:rsidP="006D2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3.4. Выполнять заключительные р</w:t>
      </w:r>
      <w:r w:rsidR="007A1402">
        <w:rPr>
          <w:rFonts w:ascii="Times New Roman" w:hAnsi="Times New Roman" w:cs="Times New Roman"/>
          <w:sz w:val="24"/>
          <w:szCs w:val="24"/>
        </w:rPr>
        <w:t>аботы по обслуживанию клиентов.</w:t>
      </w:r>
    </w:p>
    <w:p w:rsidR="00FF5164" w:rsidRDefault="00FF5164" w:rsidP="00FF5164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FF5164" w:rsidRPr="00194E5A" w:rsidRDefault="00FF5164" w:rsidP="00FF5164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lastRenderedPageBreak/>
        <w:t>ПМ.</w:t>
      </w:r>
      <w:r>
        <w:rPr>
          <w:rFonts w:ascii="Times New Roman" w:hAnsi="Times New Roman" w:cs="Times New Roman"/>
          <w:b/>
        </w:rPr>
        <w:t xml:space="preserve">04 </w:t>
      </w:r>
      <w:r w:rsidRPr="006B3707">
        <w:rPr>
          <w:rFonts w:ascii="Times New Roman" w:eastAsia="Times New Roman" w:hAnsi="Times New Roman" w:cs="Times New Roman"/>
          <w:b/>
          <w:bCs/>
          <w:color w:val="000000"/>
        </w:rPr>
        <w:t>Оформление причесок</w:t>
      </w:r>
    </w:p>
    <w:p w:rsidR="00FF5164" w:rsidRDefault="00FF5164" w:rsidP="00FF5164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</w:t>
      </w:r>
      <w:r>
        <w:t>ьного стандарта по профессии</w:t>
      </w:r>
      <w:r w:rsidRPr="00B94907">
        <w:t xml:space="preserve"> </w:t>
      </w:r>
      <w:r w:rsidRPr="004F5041">
        <w:t>43</w:t>
      </w:r>
      <w:r w:rsidRPr="004F5041">
        <w:rPr>
          <w:bCs/>
        </w:rPr>
        <w:t>.01.02 «Парикмахер»</w:t>
      </w:r>
      <w:r w:rsidRPr="004F5041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FF5164" w:rsidRPr="006A0C26" w:rsidRDefault="00FF5164" w:rsidP="00FF516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FF5164" w:rsidRPr="004D4ADB" w:rsidRDefault="00FF5164" w:rsidP="00FF5164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FF5164" w:rsidRPr="004D4ADB" w:rsidRDefault="00FF5164" w:rsidP="00FF5164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организации подготовительных работ по обслуживанию клиентов;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причесок с моделирующими элементами (повседневных и нарядных);</w:t>
      </w:r>
    </w:p>
    <w:p w:rsidR="00FF5164" w:rsidRPr="00FF5164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выполнения заключительных работ по обслуживанию клиентов;</w:t>
      </w:r>
    </w:p>
    <w:p w:rsidR="00FF5164" w:rsidRPr="00194E5A" w:rsidRDefault="00FF5164" w:rsidP="00FF5164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уметь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организовывать рабочее место;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подбирать препараты, принадлежности для причесок;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пользоваться парикмахерским инструментом;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 xml:space="preserve">выполнять все виды причесок в соответствии с </w:t>
      </w:r>
      <w:proofErr w:type="spellStart"/>
      <w:r w:rsidRPr="003E362E">
        <w:rPr>
          <w:rFonts w:ascii="Times New Roman" w:hAnsi="Times New Roman" w:cs="Times New Roman"/>
        </w:rPr>
        <w:t>инструкционно</w:t>
      </w:r>
      <w:proofErr w:type="spellEnd"/>
      <w:r w:rsidRPr="003E362E">
        <w:rPr>
          <w:rFonts w:ascii="Times New Roman" w:hAnsi="Times New Roman" w:cs="Times New Roman"/>
        </w:rPr>
        <w:t>-технологической картой;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производить коррекцию прически;</w:t>
      </w:r>
    </w:p>
    <w:p w:rsidR="00FF5164" w:rsidRPr="00FF5164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выполнять заключительные работы по обслуживанию клиентов;</w:t>
      </w:r>
    </w:p>
    <w:p w:rsidR="00FF5164" w:rsidRPr="00194E5A" w:rsidRDefault="00FF5164" w:rsidP="00FF5164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94E5A">
        <w:rPr>
          <w:rFonts w:ascii="Times New Roman" w:hAnsi="Times New Roman" w:cs="Times New Roman"/>
          <w:b/>
          <w:sz w:val="24"/>
          <w:szCs w:val="24"/>
        </w:rPr>
        <w:t>знать</w:t>
      </w:r>
      <w:r w:rsidRPr="00194E5A">
        <w:rPr>
          <w:rFonts w:ascii="Times New Roman" w:hAnsi="Times New Roman" w:cs="Times New Roman"/>
          <w:sz w:val="24"/>
          <w:szCs w:val="24"/>
        </w:rPr>
        <w:t>: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состав и свойства профессиональных препаратов;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современные направления моды в парикмахерском искусстве;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нормы расхода препаратов, времени на выполнение работ;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технологии выполнения причесок с моделирующими элементами;</w:t>
      </w:r>
    </w:p>
    <w:p w:rsidR="00FF5164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критерии оценки качества причесок</w:t>
      </w:r>
      <w:r>
        <w:rPr>
          <w:rFonts w:ascii="Times New Roman" w:hAnsi="Times New Roman" w:cs="Times New Roman"/>
        </w:rPr>
        <w:t>.</w:t>
      </w:r>
    </w:p>
    <w:p w:rsidR="00FF5164" w:rsidRPr="00535447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5447">
        <w:rPr>
          <w:rFonts w:ascii="Times New Roman" w:hAnsi="Times New Roman" w:cs="Times New Roman"/>
          <w:sz w:val="24"/>
          <w:szCs w:val="24"/>
        </w:rPr>
        <w:t xml:space="preserve">Изучение профессионального модуля направлено на формирование следующих общих и профессиональных компетенций: 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FF5164" w:rsidRPr="00234475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34475">
        <w:rPr>
          <w:rFonts w:ascii="Times New Roman" w:hAnsi="Times New Roman" w:cs="Times New Roman"/>
          <w:sz w:val="24"/>
          <w:szCs w:val="24"/>
        </w:rPr>
        <w:t>ОК 7. Исполнять воинскую обязанност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4475">
        <w:rPr>
          <w:rFonts w:ascii="Times New Roman" w:hAnsi="Times New Roman" w:cs="Times New Roman"/>
          <w:sz w:val="24"/>
          <w:szCs w:val="24"/>
        </w:rPr>
        <w:t>, в том числе с применением полученных профессиональных знаний (для юношей).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4.1. Выполнять подготовительные работы по обслуживанию клиентов.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4.2. Выполнять прически с моделирующими элементами.</w:t>
      </w:r>
    </w:p>
    <w:p w:rsidR="00FF5164" w:rsidRPr="009771AD" w:rsidRDefault="00FF5164" w:rsidP="00FF51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1AD">
        <w:rPr>
          <w:rFonts w:ascii="Times New Roman" w:hAnsi="Times New Roman" w:cs="Times New Roman"/>
          <w:sz w:val="24"/>
          <w:szCs w:val="24"/>
        </w:rPr>
        <w:t>ПК 4.3. Выполнять заключительные работы по обслуживанию клиентов.</w:t>
      </w:r>
    </w:p>
    <w:p w:rsidR="006B3707" w:rsidRDefault="006B3707" w:rsidP="00FF5164">
      <w:pPr>
        <w:tabs>
          <w:tab w:val="left" w:pos="2210"/>
        </w:tabs>
        <w:rPr>
          <w:rFonts w:ascii="Times New Roman" w:hAnsi="Times New Roman" w:cs="Times New Roman"/>
          <w:sz w:val="24"/>
          <w:szCs w:val="24"/>
        </w:rPr>
      </w:pPr>
    </w:p>
    <w:p w:rsidR="00F5517A" w:rsidRDefault="00F5517A" w:rsidP="007A14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FF5164" w:rsidRPr="004F5041" w:rsidRDefault="00FF5164" w:rsidP="00FF5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F5041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F5164" w:rsidRPr="004F5041" w:rsidRDefault="00FF5164" w:rsidP="00FF5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ФК.01 Физическая культура</w:t>
      </w:r>
    </w:p>
    <w:p w:rsidR="00FF5164" w:rsidRPr="004F5041" w:rsidRDefault="00FF5164" w:rsidP="00FF5164">
      <w:pPr>
        <w:pStyle w:val="32"/>
        <w:ind w:firstLine="708"/>
        <w:jc w:val="both"/>
      </w:pPr>
      <w:r w:rsidRPr="004F5041">
        <w:t>Рабочая программа учебной дисциплины разработана на основе Федерального государственного образовател</w:t>
      </w:r>
      <w:r>
        <w:t>ьного стандарта по профессии</w:t>
      </w:r>
      <w:r w:rsidRPr="004F5041">
        <w:t xml:space="preserve"> 43</w:t>
      </w:r>
      <w:r w:rsidRPr="004F5041">
        <w:rPr>
          <w:bCs/>
        </w:rPr>
        <w:t>.01.02 «Парикмахер»</w:t>
      </w:r>
      <w:r w:rsidRPr="004F5041">
        <w:t>.</w:t>
      </w:r>
    </w:p>
    <w:p w:rsidR="00F5517A" w:rsidRPr="00574859" w:rsidRDefault="00F5517A" w:rsidP="00F5517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</w:t>
      </w:r>
      <w:r w:rsidRPr="00574859">
        <w:lastRenderedPageBreak/>
        <w:t>образования, при подготовке специалистов среднего звена, квалифицированных рабочих, служащих</w:t>
      </w:r>
      <w:r>
        <w:t>.</w:t>
      </w:r>
    </w:p>
    <w:p w:rsidR="00FF5164" w:rsidRPr="004F5041" w:rsidRDefault="00FF5164" w:rsidP="00FF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F5041">
        <w:rPr>
          <w:rFonts w:ascii="Times New Roman" w:hAnsi="Times New Roman" w:cs="Times New Roman"/>
          <w:b/>
          <w:sz w:val="24"/>
          <w:szCs w:val="24"/>
        </w:rPr>
        <w:t>уметь</w:t>
      </w:r>
      <w:r w:rsidRPr="004F50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5164" w:rsidRPr="00FF5164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FF5164" w:rsidRPr="004F5041" w:rsidRDefault="00FF5164" w:rsidP="00FF5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F5041">
        <w:rPr>
          <w:rFonts w:ascii="Times New Roman" w:hAnsi="Times New Roman" w:cs="Times New Roman"/>
          <w:b/>
          <w:sz w:val="24"/>
          <w:szCs w:val="24"/>
        </w:rPr>
        <w:t>знать</w:t>
      </w:r>
      <w:r w:rsidRPr="004F504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5164" w:rsidRPr="003E362E" w:rsidRDefault="00FF5164" w:rsidP="00FF5164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3E362E">
        <w:rPr>
          <w:rFonts w:ascii="Times New Roman" w:hAnsi="Times New Roman" w:cs="Times New Roman"/>
        </w:rPr>
        <w:t>о роли физической культуры в общекультурном, профессиональном и социальном развитии человека;</w:t>
      </w:r>
    </w:p>
    <w:p w:rsidR="00FF5164" w:rsidRDefault="00FF5164" w:rsidP="00173FF3">
      <w:pPr>
        <w:pStyle w:val="2"/>
        <w:spacing w:after="0" w:line="240" w:lineRule="auto"/>
        <w:jc w:val="both"/>
      </w:pPr>
      <w:r>
        <w:t xml:space="preserve">- </w:t>
      </w:r>
      <w:r w:rsidRPr="003E362E">
        <w:t>основы здорового образа жизни</w:t>
      </w:r>
      <w:r>
        <w:t>.</w:t>
      </w:r>
    </w:p>
    <w:p w:rsidR="00FF5164" w:rsidRPr="004F5041" w:rsidRDefault="00FF5164" w:rsidP="00FF5164">
      <w:pPr>
        <w:pStyle w:val="2"/>
        <w:spacing w:after="0" w:line="240" w:lineRule="auto"/>
        <w:ind w:firstLine="708"/>
        <w:jc w:val="both"/>
      </w:pPr>
      <w:r w:rsidRPr="004F5041">
        <w:t>Изучение учебной дисциплины направлено на формирование сл</w:t>
      </w:r>
      <w:r>
        <w:t>едующих общих</w:t>
      </w:r>
      <w:r w:rsidRPr="004F5041">
        <w:t xml:space="preserve"> компетенций:</w:t>
      </w:r>
    </w:p>
    <w:p w:rsidR="00FF5164" w:rsidRPr="004F5041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F5164" w:rsidRPr="004F5041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F5164" w:rsidRPr="004F5041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FF5164" w:rsidRPr="004F5041" w:rsidRDefault="00FF5164" w:rsidP="00FF516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F5041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FF5164" w:rsidRPr="0090589C" w:rsidRDefault="00FF5164" w:rsidP="00FF5164">
      <w:pPr>
        <w:tabs>
          <w:tab w:val="left" w:pos="2210"/>
        </w:tabs>
        <w:rPr>
          <w:rFonts w:ascii="Times New Roman" w:hAnsi="Times New Roman" w:cs="Times New Roman"/>
          <w:sz w:val="24"/>
          <w:szCs w:val="24"/>
        </w:rPr>
      </w:pPr>
    </w:p>
    <w:sectPr w:rsidR="00FF5164" w:rsidRPr="0090589C" w:rsidSect="006B37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6"/>
    <w:multiLevelType w:val="singleLevel"/>
    <w:tmpl w:val="00000006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5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9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1"/>
  </w:num>
  <w:num w:numId="4">
    <w:abstractNumId w:val="10"/>
  </w:num>
  <w:num w:numId="5">
    <w:abstractNumId w:val="18"/>
  </w:num>
  <w:num w:numId="6">
    <w:abstractNumId w:val="15"/>
  </w:num>
  <w:num w:numId="7">
    <w:abstractNumId w:val="27"/>
  </w:num>
  <w:num w:numId="8">
    <w:abstractNumId w:val="22"/>
  </w:num>
  <w:num w:numId="9">
    <w:abstractNumId w:val="5"/>
  </w:num>
  <w:num w:numId="10">
    <w:abstractNumId w:val="25"/>
  </w:num>
  <w:num w:numId="11">
    <w:abstractNumId w:val="16"/>
  </w:num>
  <w:num w:numId="12">
    <w:abstractNumId w:val="8"/>
  </w:num>
  <w:num w:numId="13">
    <w:abstractNumId w:val="6"/>
  </w:num>
  <w:num w:numId="14">
    <w:abstractNumId w:val="29"/>
  </w:num>
  <w:num w:numId="15">
    <w:abstractNumId w:val="11"/>
  </w:num>
  <w:num w:numId="16">
    <w:abstractNumId w:val="26"/>
  </w:num>
  <w:num w:numId="17">
    <w:abstractNumId w:val="23"/>
  </w:num>
  <w:num w:numId="18">
    <w:abstractNumId w:val="12"/>
  </w:num>
  <w:num w:numId="19">
    <w:abstractNumId w:val="24"/>
  </w:num>
  <w:num w:numId="20">
    <w:abstractNumId w:val="17"/>
  </w:num>
  <w:num w:numId="21">
    <w:abstractNumId w:val="13"/>
  </w:num>
  <w:num w:numId="22">
    <w:abstractNumId w:val="9"/>
  </w:num>
  <w:num w:numId="23">
    <w:abstractNumId w:val="28"/>
  </w:num>
  <w:num w:numId="24">
    <w:abstractNumId w:val="20"/>
  </w:num>
  <w:num w:numId="2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4035"/>
    <w:rsid w:val="00013C0E"/>
    <w:rsid w:val="000232E4"/>
    <w:rsid w:val="0002705C"/>
    <w:rsid w:val="000343CA"/>
    <w:rsid w:val="00042628"/>
    <w:rsid w:val="000462CC"/>
    <w:rsid w:val="000577B9"/>
    <w:rsid w:val="00062DA5"/>
    <w:rsid w:val="00072152"/>
    <w:rsid w:val="00074CCC"/>
    <w:rsid w:val="000930D6"/>
    <w:rsid w:val="00095410"/>
    <w:rsid w:val="000B3774"/>
    <w:rsid w:val="000C1D27"/>
    <w:rsid w:val="000C5FB5"/>
    <w:rsid w:val="000D59A9"/>
    <w:rsid w:val="000F1A63"/>
    <w:rsid w:val="000F24EB"/>
    <w:rsid w:val="00104052"/>
    <w:rsid w:val="00117083"/>
    <w:rsid w:val="001306C3"/>
    <w:rsid w:val="00141EFF"/>
    <w:rsid w:val="00144DDD"/>
    <w:rsid w:val="0014533D"/>
    <w:rsid w:val="00162314"/>
    <w:rsid w:val="00164B1A"/>
    <w:rsid w:val="00173FF3"/>
    <w:rsid w:val="00191BB9"/>
    <w:rsid w:val="001E189D"/>
    <w:rsid w:val="001F0B87"/>
    <w:rsid w:val="0020422C"/>
    <w:rsid w:val="0021181B"/>
    <w:rsid w:val="00211D4E"/>
    <w:rsid w:val="002205F8"/>
    <w:rsid w:val="00221470"/>
    <w:rsid w:val="00223DFE"/>
    <w:rsid w:val="002340A3"/>
    <w:rsid w:val="002476E6"/>
    <w:rsid w:val="002549E8"/>
    <w:rsid w:val="00255238"/>
    <w:rsid w:val="00255253"/>
    <w:rsid w:val="00262570"/>
    <w:rsid w:val="00286ACB"/>
    <w:rsid w:val="00294CA2"/>
    <w:rsid w:val="00297384"/>
    <w:rsid w:val="002B33F5"/>
    <w:rsid w:val="002B4081"/>
    <w:rsid w:val="002C52E1"/>
    <w:rsid w:val="002C5A99"/>
    <w:rsid w:val="002D485A"/>
    <w:rsid w:val="002D70FB"/>
    <w:rsid w:val="002E5E81"/>
    <w:rsid w:val="00353AD8"/>
    <w:rsid w:val="00363158"/>
    <w:rsid w:val="003708BA"/>
    <w:rsid w:val="00392BAC"/>
    <w:rsid w:val="003A3200"/>
    <w:rsid w:val="003B2C7F"/>
    <w:rsid w:val="003B7090"/>
    <w:rsid w:val="003D109B"/>
    <w:rsid w:val="003D7739"/>
    <w:rsid w:val="003E4ACE"/>
    <w:rsid w:val="003E69B1"/>
    <w:rsid w:val="004002D4"/>
    <w:rsid w:val="00416E23"/>
    <w:rsid w:val="00476B23"/>
    <w:rsid w:val="004A5232"/>
    <w:rsid w:val="004C1CD6"/>
    <w:rsid w:val="004C6658"/>
    <w:rsid w:val="004D4ADB"/>
    <w:rsid w:val="004E2E23"/>
    <w:rsid w:val="004F5041"/>
    <w:rsid w:val="00512856"/>
    <w:rsid w:val="00535447"/>
    <w:rsid w:val="00535777"/>
    <w:rsid w:val="00545E3B"/>
    <w:rsid w:val="00557FD0"/>
    <w:rsid w:val="00574859"/>
    <w:rsid w:val="005A5D8F"/>
    <w:rsid w:val="005C1D52"/>
    <w:rsid w:val="005D063B"/>
    <w:rsid w:val="005D0DD5"/>
    <w:rsid w:val="005D2945"/>
    <w:rsid w:val="005F581F"/>
    <w:rsid w:val="00620FBD"/>
    <w:rsid w:val="00624E9C"/>
    <w:rsid w:val="0065709F"/>
    <w:rsid w:val="00675BD1"/>
    <w:rsid w:val="00675C47"/>
    <w:rsid w:val="006808F7"/>
    <w:rsid w:val="006A024D"/>
    <w:rsid w:val="006A0C26"/>
    <w:rsid w:val="006B21CA"/>
    <w:rsid w:val="006B3707"/>
    <w:rsid w:val="006D07AA"/>
    <w:rsid w:val="006D2058"/>
    <w:rsid w:val="006E45AD"/>
    <w:rsid w:val="00705DDA"/>
    <w:rsid w:val="00720766"/>
    <w:rsid w:val="00723CFB"/>
    <w:rsid w:val="00725C75"/>
    <w:rsid w:val="00726B17"/>
    <w:rsid w:val="007672CD"/>
    <w:rsid w:val="007A1402"/>
    <w:rsid w:val="007A6BB9"/>
    <w:rsid w:val="007B2F94"/>
    <w:rsid w:val="007C0AC3"/>
    <w:rsid w:val="007C16FE"/>
    <w:rsid w:val="007D5A99"/>
    <w:rsid w:val="007E3789"/>
    <w:rsid w:val="007E47BB"/>
    <w:rsid w:val="007F5627"/>
    <w:rsid w:val="007F622F"/>
    <w:rsid w:val="0081507F"/>
    <w:rsid w:val="00834B29"/>
    <w:rsid w:val="008351CB"/>
    <w:rsid w:val="00860409"/>
    <w:rsid w:val="008743E5"/>
    <w:rsid w:val="00891F9E"/>
    <w:rsid w:val="00896409"/>
    <w:rsid w:val="008B7523"/>
    <w:rsid w:val="008C66A4"/>
    <w:rsid w:val="008C7FBE"/>
    <w:rsid w:val="008E3166"/>
    <w:rsid w:val="008E4E5D"/>
    <w:rsid w:val="0090524E"/>
    <w:rsid w:val="0090540D"/>
    <w:rsid w:val="0090589C"/>
    <w:rsid w:val="0091638F"/>
    <w:rsid w:val="00924273"/>
    <w:rsid w:val="00926663"/>
    <w:rsid w:val="00927D4F"/>
    <w:rsid w:val="009323E0"/>
    <w:rsid w:val="009338B1"/>
    <w:rsid w:val="009723A5"/>
    <w:rsid w:val="00975F9F"/>
    <w:rsid w:val="00981B88"/>
    <w:rsid w:val="00982DD0"/>
    <w:rsid w:val="009937ED"/>
    <w:rsid w:val="0099669B"/>
    <w:rsid w:val="009B1DD5"/>
    <w:rsid w:val="009B3533"/>
    <w:rsid w:val="009B6C30"/>
    <w:rsid w:val="00A032C6"/>
    <w:rsid w:val="00A07E72"/>
    <w:rsid w:val="00A116E8"/>
    <w:rsid w:val="00A118E1"/>
    <w:rsid w:val="00A14DF7"/>
    <w:rsid w:val="00A3775A"/>
    <w:rsid w:val="00A6442F"/>
    <w:rsid w:val="00A96032"/>
    <w:rsid w:val="00AB64A5"/>
    <w:rsid w:val="00AE5AE4"/>
    <w:rsid w:val="00AE7002"/>
    <w:rsid w:val="00AE73A3"/>
    <w:rsid w:val="00AF100D"/>
    <w:rsid w:val="00AF21BD"/>
    <w:rsid w:val="00B051E4"/>
    <w:rsid w:val="00B172DD"/>
    <w:rsid w:val="00B26DA7"/>
    <w:rsid w:val="00B27549"/>
    <w:rsid w:val="00B305F0"/>
    <w:rsid w:val="00B35055"/>
    <w:rsid w:val="00B571F2"/>
    <w:rsid w:val="00B574D8"/>
    <w:rsid w:val="00B94907"/>
    <w:rsid w:val="00BC4557"/>
    <w:rsid w:val="00BF22F5"/>
    <w:rsid w:val="00BF3CA4"/>
    <w:rsid w:val="00BF41D7"/>
    <w:rsid w:val="00C359FB"/>
    <w:rsid w:val="00C4218C"/>
    <w:rsid w:val="00C453D3"/>
    <w:rsid w:val="00C85E27"/>
    <w:rsid w:val="00CA3D05"/>
    <w:rsid w:val="00CB0D54"/>
    <w:rsid w:val="00D16B3C"/>
    <w:rsid w:val="00D27BB7"/>
    <w:rsid w:val="00D77E84"/>
    <w:rsid w:val="00D82FD4"/>
    <w:rsid w:val="00D842E7"/>
    <w:rsid w:val="00DD7066"/>
    <w:rsid w:val="00DE265F"/>
    <w:rsid w:val="00DF4C43"/>
    <w:rsid w:val="00DF6873"/>
    <w:rsid w:val="00E06D9C"/>
    <w:rsid w:val="00E23E1A"/>
    <w:rsid w:val="00E40376"/>
    <w:rsid w:val="00E41609"/>
    <w:rsid w:val="00E51D54"/>
    <w:rsid w:val="00E70B3D"/>
    <w:rsid w:val="00E80434"/>
    <w:rsid w:val="00E91685"/>
    <w:rsid w:val="00EB2DB8"/>
    <w:rsid w:val="00EE5289"/>
    <w:rsid w:val="00EE650E"/>
    <w:rsid w:val="00EF252F"/>
    <w:rsid w:val="00F00FB7"/>
    <w:rsid w:val="00F10A58"/>
    <w:rsid w:val="00F1325E"/>
    <w:rsid w:val="00F201E8"/>
    <w:rsid w:val="00F363C5"/>
    <w:rsid w:val="00F522B9"/>
    <w:rsid w:val="00F5517A"/>
    <w:rsid w:val="00F562A8"/>
    <w:rsid w:val="00F67649"/>
    <w:rsid w:val="00F67F4A"/>
    <w:rsid w:val="00F91B9C"/>
    <w:rsid w:val="00F9515B"/>
    <w:rsid w:val="00FB451F"/>
    <w:rsid w:val="00FC5D5E"/>
    <w:rsid w:val="00FC5DCE"/>
    <w:rsid w:val="00FD1A7E"/>
    <w:rsid w:val="00FE7B5B"/>
    <w:rsid w:val="00FF243A"/>
    <w:rsid w:val="00FF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63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uiPriority w:val="1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FB4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4C66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4C6658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163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31">
    <w:name w:val="Основной текст 31"/>
    <w:basedOn w:val="a"/>
    <w:rsid w:val="0091638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8">
    <w:name w:val="Обычный (веб) Знак"/>
    <w:link w:val="a7"/>
    <w:uiPriority w:val="99"/>
    <w:rsid w:val="00F551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F5517A"/>
    <w:rPr>
      <w:rFonts w:ascii="Calibri" w:eastAsia="Calibri" w:hAnsi="Calibri" w:cs="Calibri"/>
    </w:rPr>
  </w:style>
  <w:style w:type="numbering" w:customStyle="1" w:styleId="11">
    <w:name w:val="Нет списка1"/>
    <w:next w:val="a2"/>
    <w:uiPriority w:val="99"/>
    <w:semiHidden/>
    <w:unhideWhenUsed/>
    <w:rsid w:val="00BC4557"/>
  </w:style>
  <w:style w:type="paragraph" w:styleId="af">
    <w:name w:val="Balloon Text"/>
    <w:basedOn w:val="a"/>
    <w:link w:val="af0"/>
    <w:unhideWhenUsed/>
    <w:rsid w:val="00BC4557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BC4557"/>
    <w:rPr>
      <w:rFonts w:ascii="Tahoma" w:hAnsi="Tahoma" w:cs="Tahoma"/>
      <w:sz w:val="16"/>
      <w:szCs w:val="16"/>
      <w:lang w:val="en-US"/>
    </w:rPr>
  </w:style>
  <w:style w:type="paragraph" w:customStyle="1" w:styleId="af1">
    <w:name w:val="Внимание: криминал!!"/>
    <w:basedOn w:val="a"/>
    <w:next w:val="a"/>
    <w:uiPriority w:val="99"/>
    <w:rsid w:val="00BC4557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BC4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BC4557"/>
  </w:style>
  <w:style w:type="paragraph" w:styleId="af4">
    <w:name w:val="footer"/>
    <w:basedOn w:val="a"/>
    <w:link w:val="af5"/>
    <w:uiPriority w:val="99"/>
    <w:semiHidden/>
    <w:unhideWhenUsed/>
    <w:rsid w:val="00BC4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BC4557"/>
  </w:style>
  <w:style w:type="character" w:customStyle="1" w:styleId="FontStyle48">
    <w:name w:val="Font Style48"/>
    <w:basedOn w:val="a0"/>
    <w:uiPriority w:val="99"/>
    <w:rsid w:val="00BC4557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BC4557"/>
    <w:rPr>
      <w:color w:val="0000FF"/>
      <w:u w:val="single"/>
    </w:rPr>
  </w:style>
  <w:style w:type="character" w:customStyle="1" w:styleId="af7">
    <w:name w:val="Выделение для Базового Поиска"/>
    <w:basedOn w:val="a0"/>
    <w:uiPriority w:val="99"/>
    <w:rsid w:val="00BC4557"/>
    <w:rPr>
      <w:rFonts w:cs="Times New Roman"/>
      <w:b/>
      <w:bCs/>
      <w:color w:val="0058A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5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25268.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8599B-A9FE-4545-9D2E-36FA4EF2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23899</Words>
  <Characters>136225</Characters>
  <Application>Microsoft Office Word</Application>
  <DocSecurity>0</DocSecurity>
  <Lines>1135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159805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154</cp:revision>
  <cp:lastPrinted>2022-11-08T06:21:00Z</cp:lastPrinted>
  <dcterms:created xsi:type="dcterms:W3CDTF">2016-05-17T11:52:00Z</dcterms:created>
  <dcterms:modified xsi:type="dcterms:W3CDTF">2022-11-08T06:22:00Z</dcterms:modified>
</cp:coreProperties>
</file>